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A699E"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t>Obrazec št: 1</w:t>
      </w:r>
    </w:p>
    <w:p w14:paraId="2FC2B1B5" w14:textId="77777777" w:rsidR="00DE6F6D" w:rsidRPr="00252358" w:rsidRDefault="00DE6F6D" w:rsidP="00DE6F6D"/>
    <w:p w14:paraId="5B284864"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36E03CA" w14:textId="77777777" w:rsidR="00DE6F6D" w:rsidRDefault="00DE6F6D" w:rsidP="00DE6F6D">
      <w:pPr>
        <w:spacing w:after="120"/>
        <w:rPr>
          <w:rFonts w:ascii="Arial" w:hAnsi="Arial" w:cs="Arial"/>
        </w:rPr>
      </w:pPr>
    </w:p>
    <w:p w14:paraId="1E941F99" w14:textId="04DD2D5E" w:rsidR="00676715" w:rsidRDefault="00DE6F6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Storitve čiščenja poslovnih prostorov Zavoda za gradbeništvo Slovenije z dobavo sanitarnega materiala in čistil</w:t>
      </w:r>
      <w:r>
        <w:rPr>
          <w:rFonts w:ascii="Arial" w:hAnsi="Arial" w:cs="Arial"/>
          <w:color w:val="000000"/>
          <w:sz w:val="18"/>
          <w:szCs w:val="18"/>
        </w:rPr>
        <w:t>« dajemo ponudbo, kot sledi:</w:t>
      </w:r>
    </w:p>
    <w:p w14:paraId="338CE170" w14:textId="0757190D" w:rsidR="00676715" w:rsidRDefault="00DE6F6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4D5ECA">
        <w:rPr>
          <w:rFonts w:ascii="Arial" w:hAnsi="Arial" w:cs="Arial"/>
          <w:color w:val="000000"/>
          <w:sz w:val="18"/>
          <w:szCs w:val="18"/>
          <w:u w:val="single"/>
        </w:rPr>
        <w:t>za sklop/e:____</w:t>
      </w:r>
    </w:p>
    <w:tbl>
      <w:tblPr>
        <w:tblStyle w:val="NormalTablePHPDOCX"/>
        <w:tblW w:w="8670" w:type="dxa"/>
        <w:tblInd w:w="108" w:type="dxa"/>
        <w:tblLook w:val="04A0" w:firstRow="1" w:lastRow="0" w:firstColumn="1" w:lastColumn="0" w:noHBand="0" w:noVBand="1"/>
      </w:tblPr>
      <w:tblGrid>
        <w:gridCol w:w="2385"/>
        <w:gridCol w:w="6285"/>
      </w:tblGrid>
      <w:tr w:rsidR="00676715" w14:paraId="230770C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149A6" w14:textId="77777777" w:rsidR="00676715" w:rsidRDefault="00DE6F6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3357B" w14:textId="77777777" w:rsidR="00676715" w:rsidRDefault="00DE6F6D">
            <w:r>
              <w:rPr>
                <w:rFonts w:ascii="Arial" w:hAnsi="Arial" w:cs="Arial"/>
                <w:color w:val="000000"/>
                <w:position w:val="-2"/>
                <w:sz w:val="18"/>
                <w:szCs w:val="18"/>
              </w:rPr>
              <w:t> </w:t>
            </w:r>
          </w:p>
        </w:tc>
      </w:tr>
      <w:tr w:rsidR="00676715" w14:paraId="49D6386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7F1607" w14:textId="77777777" w:rsidR="00676715" w:rsidRDefault="00DE6F6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CF52A" w14:textId="77777777" w:rsidR="00676715" w:rsidRDefault="00DE6F6D">
            <w:r>
              <w:rPr>
                <w:rFonts w:ascii="Arial" w:hAnsi="Arial" w:cs="Arial"/>
                <w:color w:val="000000"/>
                <w:position w:val="-2"/>
                <w:sz w:val="18"/>
                <w:szCs w:val="18"/>
              </w:rPr>
              <w:t> </w:t>
            </w:r>
          </w:p>
        </w:tc>
      </w:tr>
    </w:tbl>
    <w:p w14:paraId="3A3DBF46" w14:textId="77777777" w:rsidR="00676715" w:rsidRDefault="00DE6F6D">
      <w:pPr>
        <w:spacing w:before="225" w:after="225" w:line="240" w:lineRule="auto"/>
        <w:jc w:val="both"/>
      </w:pPr>
      <w:r>
        <w:rPr>
          <w:rFonts w:ascii="Arial" w:hAnsi="Arial" w:cs="Arial"/>
          <w:color w:val="000000"/>
          <w:sz w:val="18"/>
          <w:szCs w:val="18"/>
        </w:rPr>
        <w:t>Ponudbo oddajamo (ustrezno označite):</w:t>
      </w:r>
    </w:p>
    <w:p w14:paraId="6DDFB8B1" w14:textId="77777777" w:rsidR="00676715" w:rsidRDefault="00DE6F6D">
      <w:pPr>
        <w:spacing w:before="225" w:after="225" w:line="240" w:lineRule="auto"/>
        <w:jc w:val="both"/>
      </w:pPr>
      <w:r>
        <w:fldChar w:fldCharType="begin">
          <w:ffData>
            <w:name w:val="cbox162629709c43b0"/>
            <w:enabled/>
            <w:calcOnExit w:val="0"/>
            <w:checkBox>
              <w:sizeAuto/>
              <w:default w:val="0"/>
            </w:checkBox>
          </w:ffData>
        </w:fldChar>
      </w:r>
      <w:bookmarkStart w:id="0" w:name="cbox162629709c43b0"/>
      <w:r>
        <w:instrText xml:space="preserve"> FORMCHECKBOX </w:instrText>
      </w:r>
      <w:r w:rsidR="00E44954">
        <w:fldChar w:fldCharType="separate"/>
      </w:r>
      <w:r>
        <w:fldChar w:fldCharType="end"/>
      </w:r>
      <w:bookmarkEnd w:id="0"/>
      <w:r>
        <w:rPr>
          <w:rFonts w:ascii="Arial" w:hAnsi="Arial" w:cs="Arial"/>
          <w:color w:val="000000"/>
          <w:sz w:val="18"/>
          <w:szCs w:val="18"/>
        </w:rPr>
        <w:t> samostojno</w:t>
      </w:r>
    </w:p>
    <w:p w14:paraId="3ABD5D74" w14:textId="77777777" w:rsidR="00676715" w:rsidRDefault="00DE6F6D">
      <w:pPr>
        <w:spacing w:before="225" w:after="225" w:line="240" w:lineRule="auto"/>
        <w:jc w:val="both"/>
      </w:pPr>
      <w:r>
        <w:fldChar w:fldCharType="begin">
          <w:ffData>
            <w:name w:val="cbox162629709c46af"/>
            <w:enabled/>
            <w:calcOnExit w:val="0"/>
            <w:checkBox>
              <w:sizeAuto/>
              <w:default w:val="0"/>
            </w:checkBox>
          </w:ffData>
        </w:fldChar>
      </w:r>
      <w:bookmarkStart w:id="1" w:name="cbox162629709c46af"/>
      <w:r>
        <w:instrText xml:space="preserve"> FORMCHECKBOX </w:instrText>
      </w:r>
      <w:r w:rsidR="00E4495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DB70E6D" w14:textId="77777777" w:rsidR="00676715" w:rsidRDefault="00DE6F6D">
      <w:pPr>
        <w:spacing w:before="225" w:after="225" w:line="240" w:lineRule="auto"/>
        <w:jc w:val="both"/>
      </w:pPr>
      <w:r>
        <w:fldChar w:fldCharType="begin">
          <w:ffData>
            <w:name w:val="cbox162629709c49a2"/>
            <w:enabled/>
            <w:calcOnExit w:val="0"/>
            <w:checkBox>
              <w:sizeAuto/>
              <w:default w:val="0"/>
            </w:checkBox>
          </w:ffData>
        </w:fldChar>
      </w:r>
      <w:bookmarkStart w:id="2" w:name="cbox162629709c49a2"/>
      <w:r>
        <w:instrText xml:space="preserve"> FORMCHECKBOX </w:instrText>
      </w:r>
      <w:r w:rsidR="00E4495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2B1128F" w14:textId="77777777" w:rsidR="00676715" w:rsidRDefault="00DE6F6D">
      <w:pPr>
        <w:spacing w:before="225" w:after="225" w:line="240" w:lineRule="auto"/>
        <w:jc w:val="both"/>
      </w:pPr>
      <w:r>
        <w:fldChar w:fldCharType="begin">
          <w:ffData>
            <w:name w:val="cbox162629709c4c97"/>
            <w:enabled/>
            <w:calcOnExit w:val="0"/>
            <w:checkBox>
              <w:sizeAuto/>
              <w:default w:val="0"/>
            </w:checkBox>
          </w:ffData>
        </w:fldChar>
      </w:r>
      <w:bookmarkStart w:id="3" w:name="cbox162629709c4c97"/>
      <w:r>
        <w:instrText xml:space="preserve"> FORMCHECKBOX </w:instrText>
      </w:r>
      <w:r w:rsidR="00E44954">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0E28CAF" w14:textId="77777777" w:rsidR="00D41FCB" w:rsidRDefault="00D41FCB">
      <w:pPr>
        <w:spacing w:before="225" w:after="225" w:line="240" w:lineRule="auto"/>
        <w:jc w:val="both"/>
        <w:rPr>
          <w:rFonts w:ascii="Arial" w:hAnsi="Arial" w:cs="Arial"/>
          <w:color w:val="000000"/>
          <w:sz w:val="18"/>
          <w:szCs w:val="18"/>
        </w:rPr>
      </w:pPr>
    </w:p>
    <w:p w14:paraId="1E21E32D" w14:textId="33E58269" w:rsidR="00676715" w:rsidRDefault="00DE6F6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16"/>
        <w:gridCol w:w="2264"/>
        <w:gridCol w:w="1876"/>
        <w:gridCol w:w="606"/>
        <w:gridCol w:w="1592"/>
      </w:tblGrid>
      <w:tr w:rsidR="00676715" w14:paraId="1854C8CF" w14:textId="77777777" w:rsidTr="00D41FCB">
        <w:tc>
          <w:tcPr>
            <w:tcW w:w="1500" w:type="pct"/>
            <w:shd w:val="clear" w:color="auto" w:fill="D1D1D1"/>
            <w:tcMar>
              <w:top w:w="135" w:type="dxa"/>
              <w:bottom w:w="135" w:type="dxa"/>
            </w:tcMar>
            <w:vAlign w:val="center"/>
          </w:tcPr>
          <w:p w14:paraId="1514E60E" w14:textId="77777777" w:rsidR="00676715" w:rsidRDefault="00DE6F6D">
            <w:pPr>
              <w:jc w:val="center"/>
            </w:pPr>
            <w:r>
              <w:rPr>
                <w:rFonts w:ascii="Arial" w:hAnsi="Arial" w:cs="Arial"/>
                <w:b/>
                <w:bCs/>
                <w:color w:val="000000"/>
                <w:position w:val="-2"/>
                <w:sz w:val="18"/>
                <w:szCs w:val="18"/>
                <w:shd w:val="clear" w:color="auto" w:fill="D1D1D1"/>
              </w:rPr>
              <w:t>Sklop</w:t>
            </w:r>
          </w:p>
        </w:tc>
        <w:tc>
          <w:tcPr>
            <w:tcW w:w="1250" w:type="pct"/>
            <w:shd w:val="clear" w:color="auto" w:fill="D1D1D1"/>
            <w:tcMar>
              <w:top w:w="135" w:type="dxa"/>
              <w:bottom w:w="135" w:type="dxa"/>
            </w:tcMar>
            <w:vAlign w:val="center"/>
          </w:tcPr>
          <w:p w14:paraId="5DCA5D1C" w14:textId="77777777" w:rsidR="00676715" w:rsidRDefault="00DE6F6D">
            <w:pPr>
              <w:jc w:val="center"/>
            </w:pPr>
            <w:r>
              <w:rPr>
                <w:rFonts w:ascii="Arial" w:hAnsi="Arial" w:cs="Arial"/>
                <w:b/>
                <w:bCs/>
                <w:color w:val="000000"/>
                <w:position w:val="-2"/>
                <w:sz w:val="18"/>
                <w:szCs w:val="18"/>
                <w:shd w:val="clear" w:color="auto" w:fill="D1D1D1"/>
              </w:rPr>
              <w:t>Postavka</w:t>
            </w:r>
          </w:p>
        </w:tc>
        <w:tc>
          <w:tcPr>
            <w:tcW w:w="0" w:type="auto"/>
            <w:shd w:val="clear" w:color="auto" w:fill="D1D1D1"/>
            <w:tcMar>
              <w:top w:w="135" w:type="dxa"/>
              <w:bottom w:w="135" w:type="dxa"/>
            </w:tcMar>
            <w:vAlign w:val="center"/>
          </w:tcPr>
          <w:p w14:paraId="3762D397" w14:textId="77777777" w:rsidR="00676715" w:rsidRDefault="00DE6F6D">
            <w:pPr>
              <w:jc w:val="center"/>
            </w:pPr>
            <w:r>
              <w:rPr>
                <w:rFonts w:ascii="Arial" w:hAnsi="Arial" w:cs="Arial"/>
                <w:b/>
                <w:bCs/>
                <w:color w:val="000000"/>
                <w:position w:val="-2"/>
                <w:sz w:val="18"/>
                <w:szCs w:val="18"/>
                <w:shd w:val="clear" w:color="auto" w:fill="D1D1D1"/>
              </w:rPr>
              <w:t>Vrednost brez DDV</w:t>
            </w:r>
          </w:p>
        </w:tc>
        <w:tc>
          <w:tcPr>
            <w:tcW w:w="0" w:type="auto"/>
            <w:shd w:val="clear" w:color="auto" w:fill="D1D1D1"/>
            <w:tcMar>
              <w:top w:w="135" w:type="dxa"/>
              <w:bottom w:w="135" w:type="dxa"/>
            </w:tcMar>
            <w:vAlign w:val="center"/>
          </w:tcPr>
          <w:p w14:paraId="655C0838" w14:textId="77777777" w:rsidR="00676715" w:rsidRDefault="00DE6F6D">
            <w:pPr>
              <w:jc w:val="center"/>
            </w:pPr>
            <w:r>
              <w:rPr>
                <w:rFonts w:ascii="Arial" w:hAnsi="Arial" w:cs="Arial"/>
                <w:b/>
                <w:bCs/>
                <w:color w:val="000000"/>
                <w:position w:val="-2"/>
                <w:sz w:val="18"/>
                <w:szCs w:val="18"/>
                <w:shd w:val="clear" w:color="auto" w:fill="D1D1D1"/>
              </w:rPr>
              <w:t>DDV</w:t>
            </w:r>
          </w:p>
        </w:tc>
        <w:tc>
          <w:tcPr>
            <w:tcW w:w="0" w:type="auto"/>
            <w:shd w:val="clear" w:color="auto" w:fill="D1D1D1"/>
            <w:tcMar>
              <w:top w:w="135" w:type="dxa"/>
              <w:bottom w:w="135" w:type="dxa"/>
            </w:tcMar>
            <w:vAlign w:val="center"/>
          </w:tcPr>
          <w:p w14:paraId="16B4274F" w14:textId="77777777" w:rsidR="00676715" w:rsidRDefault="00DE6F6D">
            <w:pPr>
              <w:jc w:val="center"/>
            </w:pPr>
            <w:r>
              <w:rPr>
                <w:rFonts w:ascii="Arial" w:hAnsi="Arial" w:cs="Arial"/>
                <w:b/>
                <w:bCs/>
                <w:color w:val="000000"/>
                <w:position w:val="-2"/>
                <w:sz w:val="18"/>
                <w:szCs w:val="18"/>
                <w:shd w:val="clear" w:color="auto" w:fill="D1D1D1"/>
              </w:rPr>
              <w:t>Vrednost z DDV</w:t>
            </w:r>
          </w:p>
        </w:tc>
      </w:tr>
      <w:tr w:rsidR="00676715" w14:paraId="52EAF21B" w14:textId="77777777" w:rsidTr="00D41FCB">
        <w:tc>
          <w:tcPr>
            <w:tcW w:w="1500" w:type="pct"/>
            <w:vMerge w:val="restart"/>
            <w:tcMar>
              <w:top w:w="135" w:type="dxa"/>
              <w:bottom w:w="135" w:type="dxa"/>
            </w:tcMar>
            <w:vAlign w:val="center"/>
          </w:tcPr>
          <w:p w14:paraId="07A86F24" w14:textId="77777777" w:rsidR="00676715" w:rsidRDefault="00DE6F6D">
            <w:pPr>
              <w:jc w:val="right"/>
            </w:pPr>
            <w:r>
              <w:rPr>
                <w:rFonts w:ascii="Arial" w:hAnsi="Arial" w:cs="Arial"/>
                <w:color w:val="000000"/>
                <w:position w:val="-2"/>
                <w:sz w:val="18"/>
                <w:szCs w:val="18"/>
              </w:rPr>
              <w:t>Storitve čiščenja poslovnih prostorov Zavoda za gradbeništvo Slovenije na lokaciji: Ljubljana</w:t>
            </w:r>
          </w:p>
        </w:tc>
        <w:tc>
          <w:tcPr>
            <w:tcW w:w="1250" w:type="pct"/>
            <w:tcMar>
              <w:top w:w="135" w:type="dxa"/>
              <w:bottom w:w="135" w:type="dxa"/>
            </w:tcMar>
            <w:vAlign w:val="center"/>
          </w:tcPr>
          <w:p w14:paraId="63BC658F" w14:textId="74B601C0" w:rsidR="00676715" w:rsidRDefault="00C26F7A" w:rsidP="00C57197">
            <w:pPr>
              <w:jc w:val="center"/>
            </w:pPr>
            <w:r w:rsidRPr="00C26F7A">
              <w:rPr>
                <w:rFonts w:ascii="Arial" w:hAnsi="Arial" w:cs="Arial"/>
                <w:color w:val="000000"/>
                <w:position w:val="-2"/>
                <w:sz w:val="18"/>
                <w:szCs w:val="18"/>
              </w:rPr>
              <w:t>Storitve čiščenja poslovnih prostorov Zavoda za gradbeništvo Slovenije z dobavo sanitarnega materiala in čistil za obdobje enega meseca</w:t>
            </w:r>
          </w:p>
        </w:tc>
        <w:tc>
          <w:tcPr>
            <w:tcW w:w="0" w:type="auto"/>
            <w:tcMar>
              <w:top w:w="135" w:type="dxa"/>
              <w:bottom w:w="135" w:type="dxa"/>
            </w:tcMar>
            <w:vAlign w:val="center"/>
          </w:tcPr>
          <w:p w14:paraId="4D91029A" w14:textId="77777777" w:rsidR="00676715" w:rsidRDefault="00DE6F6D">
            <w:r>
              <w:rPr>
                <w:rFonts w:ascii="Arial" w:hAnsi="Arial" w:cs="Arial"/>
                <w:color w:val="000000"/>
                <w:position w:val="-2"/>
                <w:sz w:val="18"/>
                <w:szCs w:val="18"/>
              </w:rPr>
              <w:t> </w:t>
            </w:r>
          </w:p>
        </w:tc>
        <w:tc>
          <w:tcPr>
            <w:tcW w:w="0" w:type="auto"/>
            <w:tcMar>
              <w:top w:w="135" w:type="dxa"/>
              <w:bottom w:w="135" w:type="dxa"/>
            </w:tcMar>
            <w:vAlign w:val="center"/>
          </w:tcPr>
          <w:p w14:paraId="4F1DBE1D" w14:textId="77777777" w:rsidR="00676715" w:rsidRDefault="00DE6F6D">
            <w:r>
              <w:rPr>
                <w:rFonts w:ascii="Arial" w:hAnsi="Arial" w:cs="Arial"/>
                <w:color w:val="000000"/>
                <w:position w:val="-2"/>
                <w:sz w:val="18"/>
                <w:szCs w:val="18"/>
              </w:rPr>
              <w:t> </w:t>
            </w:r>
          </w:p>
        </w:tc>
        <w:tc>
          <w:tcPr>
            <w:tcW w:w="0" w:type="auto"/>
            <w:tcMar>
              <w:top w:w="135" w:type="dxa"/>
              <w:bottom w:w="135" w:type="dxa"/>
            </w:tcMar>
            <w:vAlign w:val="center"/>
          </w:tcPr>
          <w:p w14:paraId="43133527" w14:textId="77777777" w:rsidR="00676715" w:rsidRDefault="00DE6F6D">
            <w:r>
              <w:rPr>
                <w:rFonts w:ascii="Arial" w:hAnsi="Arial" w:cs="Arial"/>
                <w:color w:val="000000"/>
                <w:position w:val="-2"/>
                <w:sz w:val="18"/>
                <w:szCs w:val="18"/>
              </w:rPr>
              <w:t> </w:t>
            </w:r>
          </w:p>
        </w:tc>
      </w:tr>
      <w:tr w:rsidR="00676715" w14:paraId="3D476196" w14:textId="77777777" w:rsidTr="00D41FCB">
        <w:tc>
          <w:tcPr>
            <w:tcW w:w="0" w:type="auto"/>
            <w:vMerge/>
          </w:tcPr>
          <w:p w14:paraId="1A56E6F4" w14:textId="77777777" w:rsidR="00676715" w:rsidRDefault="00676715"/>
        </w:tc>
        <w:tc>
          <w:tcPr>
            <w:tcW w:w="1250" w:type="pct"/>
            <w:tcMar>
              <w:top w:w="135" w:type="dxa"/>
              <w:bottom w:w="135" w:type="dxa"/>
            </w:tcMar>
            <w:vAlign w:val="center"/>
          </w:tcPr>
          <w:p w14:paraId="12E6DCC2" w14:textId="056E2A26" w:rsidR="00676715" w:rsidRDefault="00C26F7A" w:rsidP="00C57197">
            <w:pPr>
              <w:jc w:val="center"/>
            </w:pPr>
            <w:r w:rsidRPr="00C26F7A">
              <w:rPr>
                <w:rFonts w:ascii="Arial" w:hAnsi="Arial" w:cs="Arial"/>
                <w:color w:val="000000"/>
                <w:position w:val="-2"/>
                <w:sz w:val="18"/>
                <w:szCs w:val="18"/>
              </w:rPr>
              <w:t>Storitve čiščenja poslovnih prostorov Zavoda za gradbeništvo Slovenije  z dobavo sanitarnega materiala in čistil za obdobje enega leta</w:t>
            </w:r>
          </w:p>
        </w:tc>
        <w:tc>
          <w:tcPr>
            <w:tcW w:w="0" w:type="auto"/>
          </w:tcPr>
          <w:p w14:paraId="3DAFC835" w14:textId="77777777" w:rsidR="00676715" w:rsidRDefault="00676715"/>
        </w:tc>
        <w:tc>
          <w:tcPr>
            <w:tcW w:w="0" w:type="auto"/>
          </w:tcPr>
          <w:p w14:paraId="1BA068E8" w14:textId="77777777" w:rsidR="00676715" w:rsidRDefault="00676715"/>
        </w:tc>
        <w:tc>
          <w:tcPr>
            <w:tcW w:w="0" w:type="auto"/>
          </w:tcPr>
          <w:p w14:paraId="73E542FA" w14:textId="77777777" w:rsidR="00676715" w:rsidRDefault="00676715"/>
        </w:tc>
      </w:tr>
      <w:tr w:rsidR="00676715" w14:paraId="717394EB" w14:textId="77777777" w:rsidTr="00D41FCB">
        <w:tc>
          <w:tcPr>
            <w:tcW w:w="0" w:type="auto"/>
            <w:vMerge/>
          </w:tcPr>
          <w:p w14:paraId="76779F91" w14:textId="77777777" w:rsidR="00676715" w:rsidRDefault="00676715"/>
        </w:tc>
        <w:tc>
          <w:tcPr>
            <w:tcW w:w="1250" w:type="pct"/>
            <w:tcMar>
              <w:top w:w="135" w:type="dxa"/>
              <w:bottom w:w="135" w:type="dxa"/>
            </w:tcMar>
            <w:vAlign w:val="center"/>
          </w:tcPr>
          <w:p w14:paraId="663162FA" w14:textId="6E53AFF8" w:rsidR="00676715" w:rsidRDefault="00C26F7A" w:rsidP="00C57197">
            <w:pPr>
              <w:jc w:val="center"/>
            </w:pPr>
            <w:r w:rsidRPr="00C26F7A">
              <w:rPr>
                <w:rFonts w:ascii="Arial" w:hAnsi="Arial" w:cs="Arial"/>
                <w:color w:val="000000"/>
                <w:position w:val="-2"/>
                <w:sz w:val="18"/>
                <w:szCs w:val="18"/>
              </w:rPr>
              <w:t>Storitve čiščenja poslovnih prostorov Zavoda za gradbeništvo Slovenije z dobavo sanitarnega materiala in čistil za obdobje štirih let</w:t>
            </w:r>
          </w:p>
        </w:tc>
        <w:tc>
          <w:tcPr>
            <w:tcW w:w="0" w:type="auto"/>
          </w:tcPr>
          <w:p w14:paraId="0FAF00D7" w14:textId="77777777" w:rsidR="00676715" w:rsidRDefault="00676715"/>
        </w:tc>
        <w:tc>
          <w:tcPr>
            <w:tcW w:w="0" w:type="auto"/>
          </w:tcPr>
          <w:p w14:paraId="47C000C9" w14:textId="77777777" w:rsidR="00676715" w:rsidRDefault="00676715"/>
        </w:tc>
        <w:tc>
          <w:tcPr>
            <w:tcW w:w="0" w:type="auto"/>
          </w:tcPr>
          <w:p w14:paraId="2BEB0034" w14:textId="77777777" w:rsidR="00676715" w:rsidRDefault="00676715"/>
        </w:tc>
      </w:tr>
      <w:tr w:rsidR="00C26F7A" w14:paraId="55363F61" w14:textId="77777777" w:rsidTr="00D41FCB">
        <w:trPr>
          <w:trHeight w:val="275"/>
        </w:trPr>
        <w:tc>
          <w:tcPr>
            <w:tcW w:w="1500" w:type="pct"/>
            <w:vMerge w:val="restart"/>
            <w:tcMar>
              <w:top w:w="135" w:type="dxa"/>
              <w:bottom w:w="135" w:type="dxa"/>
            </w:tcMar>
            <w:vAlign w:val="center"/>
          </w:tcPr>
          <w:p w14:paraId="4F424932" w14:textId="77777777" w:rsidR="00AC6693" w:rsidRDefault="00AC6693">
            <w:pPr>
              <w:jc w:val="right"/>
              <w:rPr>
                <w:rFonts w:ascii="Arial" w:hAnsi="Arial" w:cs="Arial"/>
                <w:color w:val="000000"/>
                <w:position w:val="-2"/>
                <w:sz w:val="18"/>
                <w:szCs w:val="18"/>
              </w:rPr>
            </w:pPr>
          </w:p>
          <w:p w14:paraId="16889706" w14:textId="77777777" w:rsidR="00AC6693" w:rsidRDefault="00AC6693">
            <w:pPr>
              <w:jc w:val="right"/>
              <w:rPr>
                <w:rFonts w:ascii="Arial" w:hAnsi="Arial" w:cs="Arial"/>
                <w:color w:val="000000"/>
                <w:position w:val="-2"/>
                <w:sz w:val="18"/>
                <w:szCs w:val="18"/>
              </w:rPr>
            </w:pPr>
          </w:p>
          <w:p w14:paraId="7A24E6E4" w14:textId="3CFED044" w:rsidR="00C26F7A" w:rsidRDefault="00C26F7A">
            <w:pPr>
              <w:jc w:val="right"/>
            </w:pPr>
            <w:r>
              <w:rPr>
                <w:rFonts w:ascii="Arial" w:hAnsi="Arial" w:cs="Arial"/>
                <w:color w:val="000000"/>
                <w:position w:val="-2"/>
                <w:sz w:val="18"/>
                <w:szCs w:val="18"/>
              </w:rPr>
              <w:lastRenderedPageBreak/>
              <w:t>Storitve čiščenja poslovnih prostorov Zavoda za gradbeništvo Slovenije na lokaciji: Maribor</w:t>
            </w:r>
          </w:p>
        </w:tc>
        <w:tc>
          <w:tcPr>
            <w:tcW w:w="1250" w:type="pct"/>
            <w:tcMar>
              <w:top w:w="135" w:type="dxa"/>
              <w:bottom w:w="135" w:type="dxa"/>
            </w:tcMar>
            <w:vAlign w:val="center"/>
          </w:tcPr>
          <w:p w14:paraId="74BAABD7" w14:textId="49231EC9" w:rsidR="00C26F7A" w:rsidRDefault="00C26F7A" w:rsidP="00D41FCB">
            <w:pPr>
              <w:jc w:val="center"/>
            </w:pPr>
            <w:r w:rsidRPr="00C26F7A">
              <w:rPr>
                <w:rFonts w:ascii="Arial" w:hAnsi="Arial" w:cs="Arial"/>
                <w:color w:val="000000"/>
                <w:position w:val="-2"/>
                <w:sz w:val="18"/>
                <w:szCs w:val="18"/>
              </w:rPr>
              <w:lastRenderedPageBreak/>
              <w:t xml:space="preserve">Storitve čiščenja poslovnih prostorov Zavoda za gradbeništvo </w:t>
            </w:r>
            <w:r w:rsidRPr="00C26F7A">
              <w:rPr>
                <w:rFonts w:ascii="Arial" w:hAnsi="Arial" w:cs="Arial"/>
                <w:color w:val="000000"/>
                <w:position w:val="-2"/>
                <w:sz w:val="18"/>
                <w:szCs w:val="18"/>
              </w:rPr>
              <w:lastRenderedPageBreak/>
              <w:t>Slovenije z dobavo sanitarnega materiala in čistil za obdobje enega meseca</w:t>
            </w:r>
          </w:p>
        </w:tc>
        <w:tc>
          <w:tcPr>
            <w:tcW w:w="0" w:type="auto"/>
            <w:tcMar>
              <w:top w:w="135" w:type="dxa"/>
              <w:bottom w:w="135" w:type="dxa"/>
            </w:tcMar>
            <w:vAlign w:val="center"/>
          </w:tcPr>
          <w:p w14:paraId="385F506A" w14:textId="77777777" w:rsidR="00C26F7A" w:rsidRDefault="00C26F7A">
            <w:r>
              <w:rPr>
                <w:rFonts w:ascii="Arial" w:hAnsi="Arial" w:cs="Arial"/>
                <w:color w:val="000000"/>
                <w:position w:val="-2"/>
                <w:sz w:val="18"/>
                <w:szCs w:val="18"/>
              </w:rPr>
              <w:lastRenderedPageBreak/>
              <w:t> </w:t>
            </w:r>
          </w:p>
        </w:tc>
        <w:tc>
          <w:tcPr>
            <w:tcW w:w="0" w:type="auto"/>
            <w:tcMar>
              <w:top w:w="135" w:type="dxa"/>
              <w:bottom w:w="135" w:type="dxa"/>
            </w:tcMar>
            <w:vAlign w:val="center"/>
          </w:tcPr>
          <w:p w14:paraId="3B9CCF58" w14:textId="77777777" w:rsidR="00C26F7A" w:rsidRDefault="00C26F7A">
            <w:r>
              <w:rPr>
                <w:rFonts w:ascii="Arial" w:hAnsi="Arial" w:cs="Arial"/>
                <w:color w:val="000000"/>
                <w:position w:val="-2"/>
                <w:sz w:val="18"/>
                <w:szCs w:val="18"/>
              </w:rPr>
              <w:t> </w:t>
            </w:r>
          </w:p>
        </w:tc>
        <w:tc>
          <w:tcPr>
            <w:tcW w:w="0" w:type="auto"/>
            <w:tcMar>
              <w:top w:w="135" w:type="dxa"/>
              <w:bottom w:w="135" w:type="dxa"/>
            </w:tcMar>
            <w:vAlign w:val="center"/>
          </w:tcPr>
          <w:p w14:paraId="09CB3ED6" w14:textId="77777777" w:rsidR="00C26F7A" w:rsidRDefault="00C26F7A">
            <w:r>
              <w:rPr>
                <w:rFonts w:ascii="Arial" w:hAnsi="Arial" w:cs="Arial"/>
                <w:color w:val="000000"/>
                <w:position w:val="-2"/>
                <w:sz w:val="18"/>
                <w:szCs w:val="18"/>
              </w:rPr>
              <w:t> </w:t>
            </w:r>
          </w:p>
        </w:tc>
      </w:tr>
      <w:tr w:rsidR="00C26F7A" w14:paraId="29C0FBEE" w14:textId="77777777" w:rsidTr="00D41FCB">
        <w:trPr>
          <w:trHeight w:val="275"/>
        </w:trPr>
        <w:tc>
          <w:tcPr>
            <w:tcW w:w="1500" w:type="pct"/>
            <w:vMerge/>
            <w:tcMar>
              <w:top w:w="135" w:type="dxa"/>
              <w:bottom w:w="135" w:type="dxa"/>
            </w:tcMar>
            <w:vAlign w:val="center"/>
          </w:tcPr>
          <w:p w14:paraId="4C5811C9" w14:textId="77777777" w:rsidR="00C26F7A" w:rsidRDefault="00C26F7A">
            <w:pPr>
              <w:jc w:val="right"/>
              <w:rPr>
                <w:rFonts w:ascii="Arial" w:hAnsi="Arial" w:cs="Arial"/>
                <w:color w:val="000000"/>
                <w:position w:val="-2"/>
                <w:sz w:val="18"/>
                <w:szCs w:val="18"/>
              </w:rPr>
            </w:pPr>
          </w:p>
        </w:tc>
        <w:tc>
          <w:tcPr>
            <w:tcW w:w="1250" w:type="pct"/>
            <w:tcMar>
              <w:top w:w="135" w:type="dxa"/>
              <w:bottom w:w="135" w:type="dxa"/>
            </w:tcMar>
            <w:vAlign w:val="center"/>
          </w:tcPr>
          <w:p w14:paraId="69AF38AA" w14:textId="6AA003E4"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enega leta</w:t>
            </w:r>
          </w:p>
        </w:tc>
        <w:tc>
          <w:tcPr>
            <w:tcW w:w="0" w:type="auto"/>
            <w:tcMar>
              <w:top w:w="135" w:type="dxa"/>
              <w:bottom w:w="135" w:type="dxa"/>
            </w:tcMar>
            <w:vAlign w:val="center"/>
          </w:tcPr>
          <w:p w14:paraId="021DBA23"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497A852A"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7C537BCA" w14:textId="77777777" w:rsidR="00C26F7A" w:rsidRDefault="00C26F7A">
            <w:pPr>
              <w:rPr>
                <w:rFonts w:ascii="Arial" w:hAnsi="Arial" w:cs="Arial"/>
                <w:color w:val="000000"/>
                <w:position w:val="-2"/>
                <w:sz w:val="18"/>
                <w:szCs w:val="18"/>
              </w:rPr>
            </w:pPr>
          </w:p>
        </w:tc>
      </w:tr>
      <w:tr w:rsidR="00C26F7A" w14:paraId="06AA9CF1" w14:textId="77777777" w:rsidTr="00D41FCB">
        <w:trPr>
          <w:trHeight w:val="275"/>
        </w:trPr>
        <w:tc>
          <w:tcPr>
            <w:tcW w:w="1500" w:type="pct"/>
            <w:vMerge/>
            <w:tcMar>
              <w:top w:w="135" w:type="dxa"/>
              <w:bottom w:w="135" w:type="dxa"/>
            </w:tcMar>
            <w:vAlign w:val="center"/>
          </w:tcPr>
          <w:p w14:paraId="6B8DA390" w14:textId="77777777" w:rsidR="00C26F7A" w:rsidRDefault="00C26F7A">
            <w:pPr>
              <w:jc w:val="right"/>
              <w:rPr>
                <w:rFonts w:ascii="Arial" w:hAnsi="Arial" w:cs="Arial"/>
                <w:color w:val="000000"/>
                <w:position w:val="-2"/>
                <w:sz w:val="18"/>
                <w:szCs w:val="18"/>
              </w:rPr>
            </w:pPr>
          </w:p>
        </w:tc>
        <w:tc>
          <w:tcPr>
            <w:tcW w:w="1250" w:type="pct"/>
            <w:tcMar>
              <w:top w:w="135" w:type="dxa"/>
              <w:bottom w:w="135" w:type="dxa"/>
            </w:tcMar>
            <w:vAlign w:val="center"/>
          </w:tcPr>
          <w:p w14:paraId="33C8BDCE" w14:textId="6D298DBF"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štirih let</w:t>
            </w:r>
          </w:p>
        </w:tc>
        <w:tc>
          <w:tcPr>
            <w:tcW w:w="0" w:type="auto"/>
            <w:tcMar>
              <w:top w:w="135" w:type="dxa"/>
              <w:bottom w:w="135" w:type="dxa"/>
            </w:tcMar>
            <w:vAlign w:val="center"/>
          </w:tcPr>
          <w:p w14:paraId="3726504B"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53E31986"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4A570012" w14:textId="77777777" w:rsidR="00C26F7A" w:rsidRDefault="00C26F7A">
            <w:pPr>
              <w:rPr>
                <w:rFonts w:ascii="Arial" w:hAnsi="Arial" w:cs="Arial"/>
                <w:color w:val="000000"/>
                <w:position w:val="-2"/>
                <w:sz w:val="18"/>
                <w:szCs w:val="18"/>
              </w:rPr>
            </w:pPr>
          </w:p>
        </w:tc>
      </w:tr>
      <w:tr w:rsidR="00C26F7A" w14:paraId="3514278E" w14:textId="77777777" w:rsidTr="00D41FCB">
        <w:trPr>
          <w:trHeight w:val="275"/>
        </w:trPr>
        <w:tc>
          <w:tcPr>
            <w:tcW w:w="1500" w:type="pct"/>
            <w:vMerge w:val="restart"/>
            <w:tcMar>
              <w:top w:w="135" w:type="dxa"/>
              <w:bottom w:w="135" w:type="dxa"/>
            </w:tcMar>
            <w:vAlign w:val="center"/>
          </w:tcPr>
          <w:p w14:paraId="1D2A4974" w14:textId="77777777" w:rsidR="00C26F7A" w:rsidRDefault="00C26F7A">
            <w:pPr>
              <w:jc w:val="right"/>
            </w:pPr>
            <w:r>
              <w:rPr>
                <w:rFonts w:ascii="Arial" w:hAnsi="Arial" w:cs="Arial"/>
                <w:color w:val="000000"/>
                <w:position w:val="-2"/>
                <w:sz w:val="18"/>
                <w:szCs w:val="18"/>
              </w:rPr>
              <w:t>Storitve čiščenja poslovnih prostorov Zavoda za gradbeništvo Slovenije na lokaciji: Logatec</w:t>
            </w:r>
          </w:p>
        </w:tc>
        <w:tc>
          <w:tcPr>
            <w:tcW w:w="1250" w:type="pct"/>
            <w:tcMar>
              <w:top w:w="135" w:type="dxa"/>
              <w:bottom w:w="135" w:type="dxa"/>
            </w:tcMar>
            <w:vAlign w:val="center"/>
          </w:tcPr>
          <w:p w14:paraId="4B9C88E2" w14:textId="77777777"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enega meseca</w:t>
            </w:r>
          </w:p>
          <w:p w14:paraId="7A50991D" w14:textId="5681C62D" w:rsidR="00CA5B43" w:rsidRDefault="00CA5B43" w:rsidP="00C57197">
            <w:pPr>
              <w:jc w:val="center"/>
            </w:pPr>
          </w:p>
        </w:tc>
        <w:tc>
          <w:tcPr>
            <w:tcW w:w="0" w:type="auto"/>
            <w:tcMar>
              <w:top w:w="135" w:type="dxa"/>
              <w:bottom w:w="135" w:type="dxa"/>
            </w:tcMar>
            <w:vAlign w:val="center"/>
          </w:tcPr>
          <w:p w14:paraId="010EF3A9" w14:textId="77777777" w:rsidR="00C26F7A" w:rsidRDefault="00C26F7A">
            <w:r>
              <w:rPr>
                <w:rFonts w:ascii="Arial" w:hAnsi="Arial" w:cs="Arial"/>
                <w:color w:val="000000"/>
                <w:position w:val="-2"/>
                <w:sz w:val="18"/>
                <w:szCs w:val="18"/>
              </w:rPr>
              <w:t> </w:t>
            </w:r>
          </w:p>
        </w:tc>
        <w:tc>
          <w:tcPr>
            <w:tcW w:w="0" w:type="auto"/>
            <w:tcMar>
              <w:top w:w="135" w:type="dxa"/>
              <w:bottom w:w="135" w:type="dxa"/>
            </w:tcMar>
            <w:vAlign w:val="center"/>
          </w:tcPr>
          <w:p w14:paraId="35A65344" w14:textId="77777777" w:rsidR="00C26F7A" w:rsidRDefault="00C26F7A">
            <w:r>
              <w:rPr>
                <w:rFonts w:ascii="Arial" w:hAnsi="Arial" w:cs="Arial"/>
                <w:color w:val="000000"/>
                <w:position w:val="-2"/>
                <w:sz w:val="18"/>
                <w:szCs w:val="18"/>
              </w:rPr>
              <w:t> </w:t>
            </w:r>
          </w:p>
        </w:tc>
        <w:tc>
          <w:tcPr>
            <w:tcW w:w="0" w:type="auto"/>
            <w:tcMar>
              <w:top w:w="135" w:type="dxa"/>
              <w:bottom w:w="135" w:type="dxa"/>
            </w:tcMar>
            <w:vAlign w:val="center"/>
          </w:tcPr>
          <w:p w14:paraId="48D52C60" w14:textId="77777777" w:rsidR="00C26F7A" w:rsidRDefault="00C26F7A">
            <w:r>
              <w:rPr>
                <w:rFonts w:ascii="Arial" w:hAnsi="Arial" w:cs="Arial"/>
                <w:color w:val="000000"/>
                <w:position w:val="-2"/>
                <w:sz w:val="18"/>
                <w:szCs w:val="18"/>
              </w:rPr>
              <w:t> </w:t>
            </w:r>
          </w:p>
        </w:tc>
      </w:tr>
      <w:tr w:rsidR="00C26F7A" w14:paraId="0DFFE3A1" w14:textId="77777777" w:rsidTr="00D41FCB">
        <w:trPr>
          <w:trHeight w:val="275"/>
        </w:trPr>
        <w:tc>
          <w:tcPr>
            <w:tcW w:w="1500" w:type="pct"/>
            <w:vMerge/>
            <w:tcMar>
              <w:top w:w="135" w:type="dxa"/>
              <w:bottom w:w="135" w:type="dxa"/>
            </w:tcMar>
            <w:vAlign w:val="center"/>
          </w:tcPr>
          <w:p w14:paraId="1F6B90D3" w14:textId="77777777" w:rsidR="00C26F7A" w:rsidRDefault="00C26F7A">
            <w:pPr>
              <w:jc w:val="right"/>
              <w:rPr>
                <w:rFonts w:ascii="Arial" w:hAnsi="Arial" w:cs="Arial"/>
                <w:color w:val="000000"/>
                <w:position w:val="-2"/>
                <w:sz w:val="18"/>
                <w:szCs w:val="18"/>
              </w:rPr>
            </w:pPr>
          </w:p>
        </w:tc>
        <w:tc>
          <w:tcPr>
            <w:tcW w:w="1250" w:type="pct"/>
            <w:tcMar>
              <w:top w:w="135" w:type="dxa"/>
              <w:bottom w:w="135" w:type="dxa"/>
            </w:tcMar>
            <w:vAlign w:val="center"/>
          </w:tcPr>
          <w:p w14:paraId="7C9FB53B" w14:textId="1235455E"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enega leta</w:t>
            </w:r>
          </w:p>
        </w:tc>
        <w:tc>
          <w:tcPr>
            <w:tcW w:w="0" w:type="auto"/>
            <w:tcMar>
              <w:top w:w="135" w:type="dxa"/>
              <w:bottom w:w="135" w:type="dxa"/>
            </w:tcMar>
            <w:vAlign w:val="center"/>
          </w:tcPr>
          <w:p w14:paraId="15F89CAF"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7D9FAFF9"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722EF1D1" w14:textId="77777777" w:rsidR="00C26F7A" w:rsidRDefault="00C26F7A">
            <w:pPr>
              <w:rPr>
                <w:rFonts w:ascii="Arial" w:hAnsi="Arial" w:cs="Arial"/>
                <w:color w:val="000000"/>
                <w:position w:val="-2"/>
                <w:sz w:val="18"/>
                <w:szCs w:val="18"/>
              </w:rPr>
            </w:pPr>
          </w:p>
        </w:tc>
      </w:tr>
      <w:tr w:rsidR="00C26F7A" w14:paraId="4882EEA4" w14:textId="77777777" w:rsidTr="00D41FCB">
        <w:trPr>
          <w:trHeight w:val="275"/>
        </w:trPr>
        <w:tc>
          <w:tcPr>
            <w:tcW w:w="1500" w:type="pct"/>
            <w:vMerge/>
            <w:tcMar>
              <w:top w:w="135" w:type="dxa"/>
              <w:bottom w:w="135" w:type="dxa"/>
            </w:tcMar>
            <w:vAlign w:val="center"/>
          </w:tcPr>
          <w:p w14:paraId="2CCC3EFA" w14:textId="77777777" w:rsidR="00C26F7A" w:rsidRDefault="00C26F7A">
            <w:pPr>
              <w:jc w:val="right"/>
              <w:rPr>
                <w:rFonts w:ascii="Arial" w:hAnsi="Arial" w:cs="Arial"/>
                <w:color w:val="000000"/>
                <w:position w:val="-2"/>
                <w:sz w:val="18"/>
                <w:szCs w:val="18"/>
              </w:rPr>
            </w:pPr>
          </w:p>
        </w:tc>
        <w:tc>
          <w:tcPr>
            <w:tcW w:w="1250" w:type="pct"/>
            <w:tcMar>
              <w:top w:w="135" w:type="dxa"/>
              <w:bottom w:w="135" w:type="dxa"/>
            </w:tcMar>
            <w:vAlign w:val="center"/>
          </w:tcPr>
          <w:p w14:paraId="3298CC18" w14:textId="1ABBA680"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štirih let</w:t>
            </w:r>
          </w:p>
        </w:tc>
        <w:tc>
          <w:tcPr>
            <w:tcW w:w="0" w:type="auto"/>
            <w:tcMar>
              <w:top w:w="135" w:type="dxa"/>
              <w:bottom w:w="135" w:type="dxa"/>
            </w:tcMar>
            <w:vAlign w:val="center"/>
          </w:tcPr>
          <w:p w14:paraId="2ADA954E"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1E9E89FC"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43204850" w14:textId="77777777" w:rsidR="00C26F7A" w:rsidRDefault="00C26F7A">
            <w:pPr>
              <w:rPr>
                <w:rFonts w:ascii="Arial" w:hAnsi="Arial" w:cs="Arial"/>
                <w:color w:val="000000"/>
                <w:position w:val="-2"/>
                <w:sz w:val="18"/>
                <w:szCs w:val="18"/>
              </w:rPr>
            </w:pPr>
          </w:p>
        </w:tc>
      </w:tr>
      <w:tr w:rsidR="00676715" w14:paraId="7A645EBE" w14:textId="77777777" w:rsidTr="00D41FCB">
        <w:tc>
          <w:tcPr>
            <w:tcW w:w="1500" w:type="pct"/>
            <w:shd w:val="clear" w:color="auto" w:fill="CCCCCC"/>
            <w:tcMar>
              <w:top w:w="135" w:type="dxa"/>
              <w:bottom w:w="135" w:type="dxa"/>
            </w:tcMar>
            <w:vAlign w:val="center"/>
          </w:tcPr>
          <w:p w14:paraId="613E53C4" w14:textId="77777777" w:rsidR="00676715" w:rsidRDefault="00DE6F6D">
            <w:pPr>
              <w:jc w:val="right"/>
            </w:pPr>
            <w:r>
              <w:rPr>
                <w:rFonts w:ascii="Arial" w:hAnsi="Arial" w:cs="Arial"/>
                <w:b/>
                <w:bCs/>
                <w:color w:val="000000"/>
                <w:position w:val="-2"/>
                <w:sz w:val="18"/>
                <w:szCs w:val="18"/>
                <w:shd w:val="clear" w:color="auto" w:fill="CCCCCC"/>
              </w:rPr>
              <w:t>Skupaj</w:t>
            </w:r>
          </w:p>
        </w:tc>
        <w:tc>
          <w:tcPr>
            <w:tcW w:w="1250" w:type="pct"/>
            <w:shd w:val="clear" w:color="auto" w:fill="CCCCCC"/>
            <w:tcMar>
              <w:top w:w="135" w:type="dxa"/>
              <w:bottom w:w="135" w:type="dxa"/>
            </w:tcMar>
            <w:vAlign w:val="center"/>
          </w:tcPr>
          <w:p w14:paraId="2F207699" w14:textId="77777777" w:rsidR="00676715" w:rsidRDefault="00DE6F6D">
            <w:r>
              <w:rPr>
                <w:rFonts w:ascii="Arial" w:hAnsi="Arial" w:cs="Arial"/>
                <w:color w:val="000000"/>
                <w:position w:val="-2"/>
                <w:sz w:val="18"/>
                <w:szCs w:val="18"/>
                <w:shd w:val="clear" w:color="auto" w:fill="CCCCCC"/>
              </w:rPr>
              <w:t> </w:t>
            </w:r>
          </w:p>
        </w:tc>
        <w:tc>
          <w:tcPr>
            <w:tcW w:w="0" w:type="auto"/>
            <w:shd w:val="clear" w:color="auto" w:fill="CCCCCC"/>
            <w:tcMar>
              <w:top w:w="135" w:type="dxa"/>
              <w:bottom w:w="135" w:type="dxa"/>
            </w:tcMar>
            <w:vAlign w:val="center"/>
          </w:tcPr>
          <w:p w14:paraId="0B7290BF" w14:textId="77777777" w:rsidR="00676715" w:rsidRDefault="00DE6F6D">
            <w:r>
              <w:rPr>
                <w:rFonts w:ascii="Arial" w:hAnsi="Arial" w:cs="Arial"/>
                <w:color w:val="000000"/>
                <w:position w:val="-2"/>
                <w:sz w:val="18"/>
                <w:szCs w:val="18"/>
                <w:shd w:val="clear" w:color="auto" w:fill="CCCCCC"/>
              </w:rPr>
              <w:t> </w:t>
            </w:r>
          </w:p>
        </w:tc>
        <w:tc>
          <w:tcPr>
            <w:tcW w:w="0" w:type="auto"/>
            <w:shd w:val="clear" w:color="auto" w:fill="CCCCCC"/>
            <w:tcMar>
              <w:top w:w="135" w:type="dxa"/>
              <w:bottom w:w="135" w:type="dxa"/>
            </w:tcMar>
            <w:vAlign w:val="center"/>
          </w:tcPr>
          <w:p w14:paraId="4527959A" w14:textId="77777777" w:rsidR="00676715" w:rsidRDefault="00DE6F6D">
            <w:r>
              <w:rPr>
                <w:rFonts w:ascii="Arial" w:hAnsi="Arial" w:cs="Arial"/>
                <w:color w:val="000000"/>
                <w:position w:val="-2"/>
                <w:sz w:val="18"/>
                <w:szCs w:val="18"/>
                <w:shd w:val="clear" w:color="auto" w:fill="CCCCCC"/>
              </w:rPr>
              <w:t> </w:t>
            </w:r>
          </w:p>
        </w:tc>
        <w:tc>
          <w:tcPr>
            <w:tcW w:w="0" w:type="auto"/>
            <w:shd w:val="clear" w:color="auto" w:fill="CCCCCC"/>
            <w:tcMar>
              <w:top w:w="135" w:type="dxa"/>
              <w:bottom w:w="135" w:type="dxa"/>
            </w:tcMar>
            <w:vAlign w:val="center"/>
          </w:tcPr>
          <w:p w14:paraId="1AA300DA" w14:textId="77777777" w:rsidR="00676715" w:rsidRDefault="00DE6F6D">
            <w:r>
              <w:rPr>
                <w:rFonts w:ascii="Arial" w:hAnsi="Arial" w:cs="Arial"/>
                <w:color w:val="000000"/>
                <w:position w:val="-2"/>
                <w:sz w:val="18"/>
                <w:szCs w:val="18"/>
                <w:shd w:val="clear" w:color="auto" w:fill="CCCCCC"/>
              </w:rPr>
              <w:t> </w:t>
            </w:r>
          </w:p>
        </w:tc>
      </w:tr>
    </w:tbl>
    <w:p w14:paraId="77939E06" w14:textId="77777777" w:rsidR="00676715" w:rsidRDefault="00DE6F6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41622DF" w14:textId="77777777" w:rsidR="004D5ECA" w:rsidRDefault="00DE6F6D">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4D5ECA">
        <w:rPr>
          <w:rFonts w:ascii="Arial" w:hAnsi="Arial" w:cs="Arial"/>
          <w:b/>
          <w:bCs/>
          <w:color w:val="000000"/>
          <w:sz w:val="18"/>
          <w:szCs w:val="18"/>
        </w:rPr>
        <w:t>e</w:t>
      </w:r>
    </w:p>
    <w:p w14:paraId="752247E2" w14:textId="7044A0F2" w:rsidR="00676715" w:rsidRDefault="00DE6F6D">
      <w:pPr>
        <w:spacing w:before="225" w:after="225" w:line="240" w:lineRule="auto"/>
        <w:jc w:val="both"/>
      </w:pPr>
      <w:r>
        <w:rPr>
          <w:rFonts w:ascii="Arial" w:hAnsi="Arial" w:cs="Arial"/>
          <w:color w:val="000000"/>
          <w:sz w:val="18"/>
          <w:szCs w:val="18"/>
        </w:rPr>
        <w:t>Ponudba velja najmanj 90 dni od roka za predložitev ponudb.</w:t>
      </w:r>
    </w:p>
    <w:p w14:paraId="3F2CA51C" w14:textId="77777777" w:rsidR="00676715" w:rsidRDefault="00DE6F6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EC6EE54" w14:textId="77777777" w:rsidR="00676715" w:rsidRDefault="00DE6F6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0B1C71D" w14:textId="1FFCA5AB" w:rsidR="00676715" w:rsidRDefault="00DE6F6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5F3058A8" w14:textId="77777777" w:rsidR="00676715" w:rsidRDefault="00DE6F6D">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5CC61CEA" w14:textId="77777777" w:rsidR="00676715" w:rsidRDefault="00DE6F6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7502ED3" w14:textId="77777777" w:rsidR="00676715" w:rsidRDefault="00DE6F6D">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76715" w14:paraId="1CD676B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12B1F" w14:textId="77777777" w:rsidR="00676715" w:rsidRDefault="00DE6F6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00F45" w14:textId="77777777" w:rsidR="00676715" w:rsidRDefault="00DE6F6D">
            <w:r>
              <w:rPr>
                <w:rFonts w:ascii="Arial" w:hAnsi="Arial" w:cs="Arial"/>
                <w:color w:val="000000"/>
                <w:position w:val="-2"/>
                <w:sz w:val="18"/>
                <w:szCs w:val="18"/>
              </w:rPr>
              <w:t> </w:t>
            </w:r>
          </w:p>
        </w:tc>
      </w:tr>
      <w:tr w:rsidR="00676715" w14:paraId="49E2C4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57AEF" w14:textId="77777777" w:rsidR="00676715" w:rsidRDefault="00DE6F6D">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A19F7" w14:textId="77777777" w:rsidR="00676715" w:rsidRDefault="00DE6F6D">
            <w:r>
              <w:rPr>
                <w:rFonts w:ascii="Arial" w:hAnsi="Arial" w:cs="Arial"/>
                <w:color w:val="000000"/>
                <w:position w:val="-2"/>
                <w:sz w:val="18"/>
                <w:szCs w:val="18"/>
              </w:rPr>
              <w:t> </w:t>
            </w:r>
          </w:p>
        </w:tc>
      </w:tr>
      <w:tr w:rsidR="00676715" w14:paraId="7F9CECC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72B9A" w14:textId="77777777" w:rsidR="00676715" w:rsidRDefault="00DE6F6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07A33" w14:textId="77777777" w:rsidR="00676715" w:rsidRDefault="00DE6F6D">
            <w:r>
              <w:rPr>
                <w:rFonts w:ascii="Arial" w:hAnsi="Arial" w:cs="Arial"/>
                <w:color w:val="000000"/>
                <w:position w:val="-2"/>
                <w:sz w:val="18"/>
                <w:szCs w:val="18"/>
              </w:rPr>
              <w:t> </w:t>
            </w:r>
          </w:p>
        </w:tc>
      </w:tr>
      <w:tr w:rsidR="00676715" w14:paraId="3B0B2D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33E6F5" w14:textId="77777777" w:rsidR="00676715" w:rsidRDefault="00DE6F6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0110E" w14:textId="77777777" w:rsidR="00676715" w:rsidRDefault="00DE6F6D">
            <w:r>
              <w:rPr>
                <w:rFonts w:ascii="Arial" w:hAnsi="Arial" w:cs="Arial"/>
                <w:color w:val="000000"/>
                <w:position w:val="-2"/>
                <w:sz w:val="18"/>
                <w:szCs w:val="18"/>
              </w:rPr>
              <w:t> </w:t>
            </w:r>
          </w:p>
        </w:tc>
      </w:tr>
      <w:tr w:rsidR="00676715" w14:paraId="036B99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EE2096" w14:textId="77777777" w:rsidR="00676715" w:rsidRDefault="00DE6F6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4F082" w14:textId="77777777" w:rsidR="00676715" w:rsidRDefault="00DE6F6D">
            <w:r>
              <w:rPr>
                <w:rFonts w:ascii="Arial" w:hAnsi="Arial" w:cs="Arial"/>
                <w:color w:val="000000"/>
                <w:position w:val="-2"/>
                <w:sz w:val="18"/>
                <w:szCs w:val="18"/>
              </w:rPr>
              <w:t> </w:t>
            </w:r>
          </w:p>
        </w:tc>
      </w:tr>
      <w:tr w:rsidR="00676715" w14:paraId="542313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DF0C30" w14:textId="77777777" w:rsidR="00676715" w:rsidRDefault="00DE6F6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36EEB" w14:textId="77777777" w:rsidR="00676715" w:rsidRDefault="00DE6F6D">
            <w:r>
              <w:rPr>
                <w:rFonts w:ascii="Arial" w:hAnsi="Arial" w:cs="Arial"/>
                <w:color w:val="000000"/>
                <w:position w:val="-2"/>
                <w:sz w:val="18"/>
                <w:szCs w:val="18"/>
              </w:rPr>
              <w:t> </w:t>
            </w:r>
          </w:p>
        </w:tc>
      </w:tr>
      <w:tr w:rsidR="00676715" w14:paraId="64FF00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A73F77" w14:textId="77777777" w:rsidR="00676715" w:rsidRDefault="00DE6F6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AACAC" w14:textId="77777777" w:rsidR="00676715" w:rsidRDefault="00DE6F6D">
            <w:r>
              <w:rPr>
                <w:rFonts w:ascii="Arial" w:hAnsi="Arial" w:cs="Arial"/>
                <w:color w:val="000000"/>
                <w:position w:val="-2"/>
                <w:sz w:val="18"/>
                <w:szCs w:val="18"/>
              </w:rPr>
              <w:t> </w:t>
            </w:r>
          </w:p>
        </w:tc>
      </w:tr>
      <w:tr w:rsidR="00676715" w14:paraId="083575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B5E32" w14:textId="77777777" w:rsidR="00676715" w:rsidRDefault="00DE6F6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95DF0" w14:textId="77777777" w:rsidR="00676715" w:rsidRDefault="00DE6F6D">
            <w:r>
              <w:rPr>
                <w:rFonts w:ascii="Arial" w:hAnsi="Arial" w:cs="Arial"/>
                <w:color w:val="000000"/>
                <w:position w:val="-2"/>
                <w:sz w:val="18"/>
                <w:szCs w:val="18"/>
              </w:rPr>
              <w:t> </w:t>
            </w:r>
          </w:p>
        </w:tc>
      </w:tr>
      <w:tr w:rsidR="00676715" w14:paraId="5A8E82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52F76" w14:textId="77777777" w:rsidR="00676715" w:rsidRDefault="00DE6F6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A62D6" w14:textId="77777777" w:rsidR="00676715" w:rsidRDefault="00DE6F6D">
            <w:r>
              <w:rPr>
                <w:rFonts w:ascii="Arial" w:hAnsi="Arial" w:cs="Arial"/>
                <w:color w:val="000000"/>
                <w:position w:val="-2"/>
                <w:sz w:val="18"/>
                <w:szCs w:val="18"/>
              </w:rPr>
              <w:t> </w:t>
            </w:r>
          </w:p>
        </w:tc>
      </w:tr>
      <w:tr w:rsidR="00676715" w14:paraId="0534B7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347BFA" w14:textId="77777777" w:rsidR="00676715" w:rsidRDefault="00DE6F6D">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4E43D" w14:textId="77777777" w:rsidR="00676715" w:rsidRDefault="00DE6F6D">
            <w:r>
              <w:rPr>
                <w:rFonts w:ascii="Arial" w:hAnsi="Arial" w:cs="Arial"/>
                <w:color w:val="000000"/>
                <w:position w:val="-2"/>
                <w:sz w:val="18"/>
                <w:szCs w:val="18"/>
              </w:rPr>
              <w:t> </w:t>
            </w:r>
          </w:p>
        </w:tc>
      </w:tr>
      <w:tr w:rsidR="00676715" w14:paraId="392B2B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6CA995" w14:textId="77777777" w:rsidR="00676715" w:rsidRDefault="00DE6F6D">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2A330" w14:textId="77777777" w:rsidR="00676715" w:rsidRDefault="00DE6F6D">
            <w:r>
              <w:rPr>
                <w:rFonts w:ascii="Arial" w:hAnsi="Arial" w:cs="Arial"/>
                <w:color w:val="000000"/>
                <w:position w:val="-2"/>
                <w:sz w:val="18"/>
                <w:szCs w:val="18"/>
              </w:rPr>
              <w:t> </w:t>
            </w:r>
          </w:p>
        </w:tc>
      </w:tr>
      <w:tr w:rsidR="00676715" w14:paraId="56E4022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C1643" w14:textId="77777777" w:rsidR="00676715" w:rsidRDefault="00DE6F6D">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EEA6C" w14:textId="77777777" w:rsidR="00676715" w:rsidRDefault="00DE6F6D">
            <w:r>
              <w:rPr>
                <w:rFonts w:ascii="Arial" w:hAnsi="Arial" w:cs="Arial"/>
                <w:color w:val="000000"/>
                <w:position w:val="-2"/>
                <w:sz w:val="18"/>
                <w:szCs w:val="18"/>
              </w:rPr>
              <w:t> </w:t>
            </w:r>
          </w:p>
        </w:tc>
      </w:tr>
      <w:tr w:rsidR="00676715" w14:paraId="2D7802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398F8" w14:textId="77777777" w:rsidR="00676715" w:rsidRDefault="00DE6F6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00CCD" w14:textId="77777777" w:rsidR="00676715" w:rsidRDefault="00DE6F6D">
            <w:r>
              <w:rPr>
                <w:rFonts w:ascii="Arial" w:hAnsi="Arial" w:cs="Arial"/>
                <w:color w:val="000000"/>
                <w:position w:val="-2"/>
                <w:sz w:val="18"/>
                <w:szCs w:val="18"/>
              </w:rPr>
              <w:t> </w:t>
            </w:r>
          </w:p>
        </w:tc>
      </w:tr>
    </w:tbl>
    <w:p w14:paraId="7011E14C" w14:textId="77777777" w:rsidR="00676715" w:rsidRDefault="00676715"/>
    <w:tbl>
      <w:tblPr>
        <w:tblStyle w:val="NormalTablePHPDOCX"/>
        <w:tblW w:w="8745" w:type="dxa"/>
        <w:tblInd w:w="108" w:type="dxa"/>
        <w:tblLook w:val="04A0" w:firstRow="1" w:lastRow="0" w:firstColumn="1" w:lastColumn="0" w:noHBand="0" w:noVBand="1"/>
      </w:tblPr>
      <w:tblGrid>
        <w:gridCol w:w="4080"/>
        <w:gridCol w:w="4665"/>
      </w:tblGrid>
      <w:tr w:rsidR="00676715" w14:paraId="1F513ACC" w14:textId="77777777">
        <w:tc>
          <w:tcPr>
            <w:tcW w:w="4080" w:type="dxa"/>
            <w:gridSpan w:val="2"/>
            <w:tcMar>
              <w:top w:w="75" w:type="dxa"/>
              <w:bottom w:w="75" w:type="dxa"/>
            </w:tcMar>
            <w:vAlign w:val="center"/>
          </w:tcPr>
          <w:p w14:paraId="78FD0FBA" w14:textId="77777777" w:rsidR="00676715" w:rsidRDefault="00DE6F6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676715" w14:paraId="4B82B279" w14:textId="77777777">
        <w:tc>
          <w:tcPr>
            <w:tcW w:w="4080" w:type="dxa"/>
            <w:tcMar>
              <w:top w:w="75" w:type="dxa"/>
              <w:bottom w:w="75" w:type="dxa"/>
            </w:tcMar>
            <w:vAlign w:val="center"/>
          </w:tcPr>
          <w:p w14:paraId="0A497110"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3E833B32" w14:textId="77777777" w:rsidR="00676715" w:rsidRDefault="00DE6F6D">
            <w:pPr>
              <w:jc w:val="center"/>
            </w:pPr>
            <w:r>
              <w:rPr>
                <w:rFonts w:ascii="Arial" w:hAnsi="Arial" w:cs="Arial"/>
                <w:color w:val="000000"/>
                <w:position w:val="-2"/>
                <w:sz w:val="18"/>
                <w:szCs w:val="18"/>
              </w:rPr>
              <w:t>Ime in priimek: _____________________</w:t>
            </w:r>
          </w:p>
        </w:tc>
      </w:tr>
      <w:tr w:rsidR="00676715" w14:paraId="44A68A48" w14:textId="77777777">
        <w:tc>
          <w:tcPr>
            <w:tcW w:w="4080" w:type="dxa"/>
            <w:tcMar>
              <w:top w:w="75" w:type="dxa"/>
              <w:bottom w:w="75" w:type="dxa"/>
            </w:tcMar>
            <w:vAlign w:val="center"/>
          </w:tcPr>
          <w:p w14:paraId="7005A678"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3D0339F" w14:textId="77777777" w:rsidR="00676715" w:rsidRDefault="00676715"/>
          <w:p w14:paraId="05590F24" w14:textId="77777777" w:rsidR="00676715" w:rsidRDefault="00DE6F6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413BA75" w14:textId="77777777" w:rsidR="00676715" w:rsidRDefault="00DE6F6D">
      <w:pPr>
        <w:spacing w:before="225" w:after="225" w:line="240" w:lineRule="auto"/>
        <w:jc w:val="both"/>
        <w:sectPr w:rsidR="00676715" w:rsidSect="00DE6F6D">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43E4ED3A"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2</w:t>
      </w:r>
    </w:p>
    <w:p w14:paraId="406D91ED" w14:textId="77777777" w:rsidR="00DE6F6D" w:rsidRPr="00252358" w:rsidRDefault="00DE6F6D" w:rsidP="00DE6F6D"/>
    <w:p w14:paraId="4684125B"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3C0FE0E" w14:textId="77777777" w:rsidR="00DE6F6D" w:rsidRDefault="00DE6F6D" w:rsidP="00DE6F6D">
      <w:pPr>
        <w:spacing w:after="120"/>
        <w:rPr>
          <w:rFonts w:ascii="Arial" w:hAnsi="Arial" w:cs="Arial"/>
        </w:rPr>
      </w:pPr>
    </w:p>
    <w:p w14:paraId="2DDF467D" w14:textId="13DF5F40" w:rsidR="00676715" w:rsidRDefault="00DE6F6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Storitve čiščenja poslovnih prostorov Zavoda za gradbeništvo Slovenije z dobavo sanitarnega materiala in čistil</w:t>
      </w:r>
      <w:r>
        <w:rPr>
          <w:rFonts w:ascii="Arial" w:hAnsi="Arial" w:cs="Arial"/>
          <w:color w:val="000000"/>
          <w:sz w:val="18"/>
          <w:szCs w:val="18"/>
        </w:rPr>
        <w:t>«,</w:t>
      </w:r>
    </w:p>
    <w:p w14:paraId="699FF65C" w14:textId="77777777" w:rsidR="00676715" w:rsidRDefault="00DE6F6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8BB162B" w14:textId="77777777" w:rsidR="00676715" w:rsidRDefault="00DE6F6D">
      <w:pPr>
        <w:spacing w:before="225" w:after="225" w:line="240" w:lineRule="auto"/>
        <w:jc w:val="both"/>
      </w:pPr>
      <w:r>
        <w:rPr>
          <w:rFonts w:ascii="Arial" w:hAnsi="Arial" w:cs="Arial"/>
          <w:i/>
          <w:iCs/>
          <w:color w:val="000000"/>
          <w:sz w:val="18"/>
          <w:szCs w:val="18"/>
        </w:rPr>
        <w:t>(naziv ponudnika, partnerja v skupni ponudbi)</w:t>
      </w:r>
    </w:p>
    <w:p w14:paraId="7C4E34ED" w14:textId="77777777" w:rsidR="00676715" w:rsidRDefault="00DE6F6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76715" w14:paraId="03D863C1" w14:textId="77777777" w:rsidTr="00672169">
        <w:trPr>
          <w:trHeight w:val="8365"/>
        </w:trPr>
        <w:tc>
          <w:tcPr>
            <w:tcW w:w="0" w:type="auto"/>
            <w:tcMar>
              <w:top w:w="0" w:type="auto"/>
              <w:bottom w:w="0" w:type="auto"/>
            </w:tcMar>
          </w:tcPr>
          <w:p w14:paraId="5F5168F9"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135027B"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9AD0358"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D663EED"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68902F5"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1434A64"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89D2EA"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B6D4D1F"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B3490AE"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9F24B2"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4FB76D"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B3CA6B0"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0D3A2D3"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21A6048"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8EC65A6"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00473AF"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5D6ED5F"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15D2576"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D72F271"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DCB92F9"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5D21D97"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8C62078"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F9529E1" w14:textId="7B55CD1F" w:rsidR="00D70727" w:rsidRDefault="00D70727">
      <w:pPr>
        <w:spacing w:before="225" w:after="225" w:line="240" w:lineRule="auto"/>
        <w:jc w:val="both"/>
        <w:rPr>
          <w:rFonts w:ascii="Arial" w:hAnsi="Arial" w:cs="Arial"/>
          <w:color w:val="000000"/>
          <w:sz w:val="18"/>
          <w:szCs w:val="18"/>
        </w:rPr>
      </w:pPr>
    </w:p>
    <w:p w14:paraId="25AB2B47" w14:textId="77777777" w:rsidR="004D5ECA" w:rsidRDefault="004D5ECA">
      <w:pPr>
        <w:spacing w:before="225" w:after="225" w:line="240" w:lineRule="auto"/>
        <w:jc w:val="both"/>
        <w:rPr>
          <w:rFonts w:ascii="Arial" w:hAnsi="Arial" w:cs="Arial"/>
          <w:color w:val="000000"/>
          <w:sz w:val="18"/>
          <w:szCs w:val="18"/>
        </w:rPr>
      </w:pPr>
    </w:p>
    <w:p w14:paraId="1F779385" w14:textId="26741D4F" w:rsidR="00676715" w:rsidRDefault="00DE6F6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76715" w14:paraId="1C930BDF" w14:textId="77777777">
        <w:tc>
          <w:tcPr>
            <w:tcW w:w="0" w:type="auto"/>
            <w:tcMar>
              <w:top w:w="0" w:type="auto"/>
              <w:bottom w:w="0" w:type="auto"/>
            </w:tcMar>
          </w:tcPr>
          <w:p w14:paraId="496315D4"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9494EE9"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C654C3D"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2A82EC"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AED6B80"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142108D"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E81BF39"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291CAEB"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E2271B7"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A7132E0"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3B99A76"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267679A"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3FE4468"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03B256E" w14:textId="77777777" w:rsidR="00676715" w:rsidRDefault="00DE6F6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817C861" w14:textId="779C0361" w:rsidR="00676715" w:rsidRDefault="00DE6F6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w:t>
      </w:r>
      <w:r w:rsidR="00FA7BAD">
        <w:rPr>
          <w:rFonts w:ascii="Arial" w:hAnsi="Arial" w:cs="Arial"/>
          <w:b/>
          <w:bCs/>
          <w:color w:val="000000"/>
          <w:sz w:val="18"/>
          <w:szCs w:val="18"/>
        </w:rPr>
        <w:t>,</w:t>
      </w:r>
      <w:r>
        <w:rPr>
          <w:rFonts w:ascii="Arial" w:hAnsi="Arial" w:cs="Arial"/>
          <w:b/>
          <w:bCs/>
          <w:color w:val="000000"/>
          <w:sz w:val="18"/>
          <w:szCs w:val="18"/>
        </w:rPr>
        <w:t xml:space="preserve"> firma v angleškem jeziku: SLOVENIAN NATIONAL BUILDING AND CIVIL ENGINEERING INSTITUTE, DIMIČEVA ULICA 12, 1000 LJUBLJANA</w:t>
      </w:r>
      <w:r>
        <w:rPr>
          <w:rFonts w:ascii="Arial" w:hAnsi="Arial" w:cs="Arial"/>
          <w:color w:val="000000"/>
          <w:sz w:val="18"/>
          <w:szCs w:val="18"/>
        </w:rPr>
        <w:t>  v zvezi z oddajo javnega naročila za namene </w:t>
      </w:r>
      <w:r>
        <w:rPr>
          <w:rFonts w:ascii="Arial" w:hAnsi="Arial" w:cs="Arial"/>
          <w:b/>
          <w:bCs/>
          <w:color w:val="000000"/>
          <w:sz w:val="18"/>
          <w:szCs w:val="18"/>
        </w:rPr>
        <w:t>Storitve čiščenja poslovnih prostorov Zavoda za gradbeništvo Slovenije z dobavo sanitarnega materiala in čistil,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36ED56F"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6715" w14:paraId="500BC1CF" w14:textId="77777777">
        <w:tc>
          <w:tcPr>
            <w:tcW w:w="2500" w:type="pct"/>
            <w:tcMar>
              <w:top w:w="75" w:type="dxa"/>
              <w:bottom w:w="75" w:type="dxa"/>
            </w:tcMar>
            <w:vAlign w:val="center"/>
          </w:tcPr>
          <w:p w14:paraId="1DFEAC8A"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4E2DD9DD" w14:textId="77777777" w:rsidR="00676715" w:rsidRDefault="00DE6F6D">
            <w:r>
              <w:rPr>
                <w:rFonts w:ascii="Arial" w:hAnsi="Arial" w:cs="Arial"/>
                <w:color w:val="000000"/>
                <w:position w:val="-2"/>
                <w:sz w:val="18"/>
                <w:szCs w:val="18"/>
              </w:rPr>
              <w:t>Ime in priimek: _____________________</w:t>
            </w:r>
          </w:p>
        </w:tc>
      </w:tr>
      <w:tr w:rsidR="00676715" w14:paraId="04A55CDA" w14:textId="77777777">
        <w:tc>
          <w:tcPr>
            <w:tcW w:w="2500" w:type="pct"/>
            <w:tcMar>
              <w:top w:w="75" w:type="dxa"/>
              <w:bottom w:w="75" w:type="dxa"/>
            </w:tcMar>
            <w:vAlign w:val="center"/>
          </w:tcPr>
          <w:p w14:paraId="6E1709D3"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04E0C583" w14:textId="77777777" w:rsidR="00676715" w:rsidRDefault="00676715"/>
          <w:p w14:paraId="3E05EEC2" w14:textId="77777777" w:rsidR="00676715" w:rsidRDefault="00DE6F6D">
            <w:pPr>
              <w:jc w:val="center"/>
            </w:pPr>
            <w:r>
              <w:rPr>
                <w:rFonts w:ascii="Arial" w:hAnsi="Arial" w:cs="Arial"/>
                <w:color w:val="A9A9A9"/>
                <w:position w:val="-2"/>
                <w:sz w:val="18"/>
                <w:szCs w:val="18"/>
              </w:rPr>
              <w:t>(žig in podpis)</w:t>
            </w:r>
          </w:p>
        </w:tc>
      </w:tr>
    </w:tbl>
    <w:p w14:paraId="56E7B88A" w14:textId="77777777" w:rsidR="00676715" w:rsidRDefault="00DE6F6D">
      <w:pPr>
        <w:spacing w:before="225" w:after="225" w:line="240" w:lineRule="auto"/>
        <w:jc w:val="both"/>
      </w:pPr>
      <w:r>
        <w:rPr>
          <w:rFonts w:ascii="Arial" w:hAnsi="Arial" w:cs="Arial"/>
          <w:color w:val="000000"/>
          <w:sz w:val="18"/>
          <w:szCs w:val="18"/>
        </w:rPr>
        <w:t> </w:t>
      </w:r>
    </w:p>
    <w:p w14:paraId="129F5975" w14:textId="77777777" w:rsidR="00676715" w:rsidRDefault="00676715">
      <w:pPr>
        <w:sectPr w:rsidR="00676715" w:rsidSect="00DE6F6D">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06379062"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3</w:t>
      </w:r>
    </w:p>
    <w:p w14:paraId="1CAABFE4" w14:textId="77777777" w:rsidR="00DE6F6D" w:rsidRPr="00252358" w:rsidRDefault="00DE6F6D" w:rsidP="00DE6F6D"/>
    <w:p w14:paraId="5D9061D2"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705A6E2" w14:textId="77777777" w:rsidR="00DE6F6D" w:rsidRDefault="00DE6F6D" w:rsidP="00DE6F6D">
      <w:pPr>
        <w:spacing w:after="120"/>
        <w:rPr>
          <w:rFonts w:ascii="Arial" w:hAnsi="Arial" w:cs="Arial"/>
        </w:rPr>
      </w:pPr>
    </w:p>
    <w:p w14:paraId="7EDFEDA9" w14:textId="77777777" w:rsidR="00676715" w:rsidRDefault="00DE6F6D">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FAD6A1F" w14:textId="77777777" w:rsidR="00676715" w:rsidRDefault="00DE6F6D">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ACD1FAB" w14:textId="77777777" w:rsidR="00676715" w:rsidRDefault="00DE6F6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A44DF6D" w14:textId="77777777" w:rsidR="00676715" w:rsidRDefault="00676715">
      <w:pPr>
        <w:sectPr w:rsidR="00676715" w:rsidSect="00DE6F6D">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1F3C3FA0"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4</w:t>
      </w:r>
    </w:p>
    <w:p w14:paraId="6561AD99" w14:textId="77777777" w:rsidR="00DE6F6D" w:rsidRPr="00252358" w:rsidRDefault="00DE6F6D" w:rsidP="00DE6F6D"/>
    <w:p w14:paraId="6F4DA391"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088DB7A" w14:textId="77777777" w:rsidR="00DE6F6D" w:rsidRDefault="00DE6F6D" w:rsidP="00DE6F6D">
      <w:pPr>
        <w:spacing w:after="120"/>
        <w:rPr>
          <w:rFonts w:ascii="Arial" w:hAnsi="Arial" w:cs="Arial"/>
        </w:rPr>
      </w:pPr>
    </w:p>
    <w:p w14:paraId="6D589D13" w14:textId="71135A0D" w:rsidR="00676715" w:rsidRDefault="00DE6F6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w:t>
      </w:r>
      <w:r w:rsidR="004F4E33">
        <w:rPr>
          <w:rFonts w:ascii="Arial" w:hAnsi="Arial" w:cs="Arial"/>
          <w:color w:val="000000"/>
          <w:sz w:val="18"/>
          <w:szCs w:val="18"/>
        </w:rPr>
        <w:t>f</w:t>
      </w:r>
      <w:r>
        <w:rPr>
          <w:rFonts w:ascii="Arial" w:hAnsi="Arial" w:cs="Arial"/>
          <w:color w:val="000000"/>
          <w:sz w:val="18"/>
          <w:szCs w:val="18"/>
        </w:rPr>
        <w:t xml:space="preserve">irma), </w:t>
      </w:r>
      <w:r>
        <w:rPr>
          <w:rFonts w:ascii="Arial" w:hAnsi="Arial" w:cs="Arial"/>
          <w:color w:val="000000"/>
          <w:sz w:val="18"/>
          <w:szCs w:val="18"/>
          <w:u w:val="single"/>
        </w:rPr>
        <w:t>_________________</w:t>
      </w:r>
      <w:r>
        <w:rPr>
          <w:rFonts w:ascii="Arial" w:hAnsi="Arial" w:cs="Arial"/>
          <w:color w:val="000000"/>
          <w:sz w:val="18"/>
          <w:szCs w:val="18"/>
        </w:rPr>
        <w:t>(</w:t>
      </w:r>
      <w:r w:rsidR="004F4E33">
        <w:rPr>
          <w:rFonts w:ascii="Arial" w:hAnsi="Arial" w:cs="Arial"/>
          <w:color w:val="000000"/>
          <w:sz w:val="18"/>
          <w:szCs w:val="18"/>
        </w:rPr>
        <w:t>n</w:t>
      </w:r>
      <w:r>
        <w:rPr>
          <w:rFonts w:ascii="Arial" w:hAnsi="Arial" w:cs="Arial"/>
          <w:color w:val="000000"/>
          <w:sz w:val="18"/>
          <w:szCs w:val="18"/>
        </w:rPr>
        <w:t xml:space="preserve">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676715" w14:paraId="12D2ACEF" w14:textId="77777777">
        <w:tc>
          <w:tcPr>
            <w:tcW w:w="0" w:type="auto"/>
            <w:tcMar>
              <w:top w:w="0" w:type="auto"/>
              <w:bottom w:w="0" w:type="auto"/>
            </w:tcMar>
          </w:tcPr>
          <w:p w14:paraId="7B8EE639" w14:textId="77777777" w:rsidR="00676715" w:rsidRDefault="00DE6F6D" w:rsidP="000A1C62">
            <w:pPr>
              <w:numPr>
                <w:ilvl w:val="0"/>
                <w:numId w:val="3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4231085" w14:textId="77777777" w:rsidR="00676715" w:rsidRDefault="00DE6F6D" w:rsidP="000A1C62">
            <w:pPr>
              <w:numPr>
                <w:ilvl w:val="0"/>
                <w:numId w:val="3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03D82E0" w14:textId="77777777" w:rsidR="00676715" w:rsidRDefault="00DE6F6D" w:rsidP="000A1C62">
            <w:pPr>
              <w:numPr>
                <w:ilvl w:val="0"/>
                <w:numId w:val="3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7411355" w14:textId="77777777" w:rsidR="00676715" w:rsidRDefault="00DE6F6D">
      <w:pPr>
        <w:spacing w:before="225" w:after="225" w:line="240" w:lineRule="auto"/>
        <w:jc w:val="center"/>
      </w:pPr>
      <w:r>
        <w:rPr>
          <w:rFonts w:ascii="Arial" w:hAnsi="Arial" w:cs="Arial"/>
          <w:b/>
          <w:bCs/>
          <w:color w:val="000000"/>
          <w:sz w:val="21"/>
          <w:szCs w:val="21"/>
        </w:rPr>
        <w:t>POOBLASTILO</w:t>
      </w:r>
    </w:p>
    <w:p w14:paraId="568F7ACB" w14:textId="469F06AB" w:rsidR="00676715" w:rsidRDefault="00DE6F6D">
      <w:pPr>
        <w:spacing w:before="225" w:after="225" w:line="240" w:lineRule="auto"/>
        <w:jc w:val="both"/>
      </w:pPr>
      <w:r>
        <w:rPr>
          <w:rFonts w:ascii="Arial" w:hAnsi="Arial" w:cs="Arial"/>
          <w:color w:val="000000"/>
          <w:sz w:val="18"/>
          <w:szCs w:val="18"/>
        </w:rPr>
        <w:t>Pooblaščamo naročnika ZAVOD ZA GRADBENIŠTVO SLOVENIJE</w:t>
      </w:r>
      <w:r w:rsidR="00154917">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w:t>
      </w:r>
      <w:r w:rsidR="00340A2B">
        <w:rPr>
          <w:rFonts w:ascii="Arial" w:hAnsi="Arial" w:cs="Arial"/>
          <w:color w:val="000000"/>
          <w:sz w:val="18"/>
          <w:szCs w:val="18"/>
        </w:rPr>
        <w:t xml:space="preserve"> </w:t>
      </w:r>
      <w:r>
        <w:rPr>
          <w:rFonts w:ascii="Arial" w:hAnsi="Arial" w:cs="Arial"/>
          <w:color w:val="000000"/>
          <w:sz w:val="18"/>
          <w:szCs w:val="18"/>
        </w:rPr>
        <w:t>DIMIČEVA ULICA 12,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676715" w14:paraId="5F3A384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6B28F" w14:textId="77777777" w:rsidR="00676715" w:rsidRDefault="00DE6F6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CF89B" w14:textId="77777777" w:rsidR="00676715" w:rsidRDefault="00DE6F6D">
            <w:r>
              <w:rPr>
                <w:rFonts w:ascii="Arial" w:hAnsi="Arial" w:cs="Arial"/>
                <w:color w:val="000000"/>
                <w:position w:val="-2"/>
                <w:sz w:val="18"/>
                <w:szCs w:val="18"/>
              </w:rPr>
              <w:t> </w:t>
            </w:r>
          </w:p>
        </w:tc>
      </w:tr>
      <w:tr w:rsidR="00676715" w14:paraId="666A893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E2A86" w14:textId="77777777" w:rsidR="00676715" w:rsidRDefault="00DE6F6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4700" w14:textId="77777777" w:rsidR="00676715" w:rsidRDefault="00DE6F6D">
            <w:r>
              <w:rPr>
                <w:rFonts w:ascii="Arial" w:hAnsi="Arial" w:cs="Arial"/>
                <w:color w:val="000000"/>
                <w:position w:val="-2"/>
                <w:sz w:val="18"/>
                <w:szCs w:val="18"/>
              </w:rPr>
              <w:t> </w:t>
            </w:r>
          </w:p>
        </w:tc>
      </w:tr>
      <w:tr w:rsidR="00676715" w14:paraId="573FD0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DED80" w14:textId="77777777" w:rsidR="00676715" w:rsidRDefault="00DE6F6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D1307" w14:textId="77777777" w:rsidR="00676715" w:rsidRDefault="00DE6F6D">
            <w:r>
              <w:rPr>
                <w:rFonts w:ascii="Arial" w:hAnsi="Arial" w:cs="Arial"/>
                <w:color w:val="000000"/>
                <w:position w:val="-2"/>
                <w:sz w:val="18"/>
                <w:szCs w:val="18"/>
              </w:rPr>
              <w:t> </w:t>
            </w:r>
          </w:p>
        </w:tc>
      </w:tr>
      <w:tr w:rsidR="00676715" w14:paraId="60F5D83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0F411" w14:textId="77777777" w:rsidR="00676715" w:rsidRDefault="00DE6F6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00392" w14:textId="77777777" w:rsidR="00676715" w:rsidRDefault="00DE6F6D">
            <w:r>
              <w:rPr>
                <w:rFonts w:ascii="Arial" w:hAnsi="Arial" w:cs="Arial"/>
                <w:color w:val="000000"/>
                <w:position w:val="-2"/>
                <w:sz w:val="18"/>
                <w:szCs w:val="18"/>
              </w:rPr>
              <w:t> </w:t>
            </w:r>
          </w:p>
        </w:tc>
      </w:tr>
      <w:tr w:rsidR="00676715" w14:paraId="67BBBE3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5CB6B" w14:textId="77777777" w:rsidR="00676715" w:rsidRDefault="00DE6F6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99C3E" w14:textId="77777777" w:rsidR="00676715" w:rsidRDefault="00DE6F6D">
            <w:r>
              <w:rPr>
                <w:rFonts w:ascii="Arial" w:hAnsi="Arial" w:cs="Arial"/>
                <w:color w:val="000000"/>
                <w:position w:val="-2"/>
                <w:sz w:val="18"/>
                <w:szCs w:val="18"/>
              </w:rPr>
              <w:t> </w:t>
            </w:r>
          </w:p>
        </w:tc>
      </w:tr>
    </w:tbl>
    <w:p w14:paraId="287DB0C1"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6715" w14:paraId="0F933E7B" w14:textId="77777777">
        <w:tc>
          <w:tcPr>
            <w:tcW w:w="2500" w:type="pct"/>
            <w:tcMar>
              <w:top w:w="75" w:type="dxa"/>
              <w:bottom w:w="75" w:type="dxa"/>
            </w:tcMar>
            <w:vAlign w:val="center"/>
          </w:tcPr>
          <w:p w14:paraId="78F2B55A"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1224245A" w14:textId="77777777" w:rsidR="00676715" w:rsidRDefault="00DE6F6D">
            <w:r>
              <w:rPr>
                <w:rFonts w:ascii="Arial" w:hAnsi="Arial" w:cs="Arial"/>
                <w:color w:val="000000"/>
                <w:position w:val="-2"/>
                <w:sz w:val="18"/>
                <w:szCs w:val="18"/>
              </w:rPr>
              <w:t>Ime in priimek: _____________________</w:t>
            </w:r>
          </w:p>
        </w:tc>
      </w:tr>
      <w:tr w:rsidR="00676715" w14:paraId="5BBCBA93" w14:textId="77777777">
        <w:tc>
          <w:tcPr>
            <w:tcW w:w="2500" w:type="pct"/>
            <w:tcMar>
              <w:top w:w="75" w:type="dxa"/>
              <w:bottom w:w="75" w:type="dxa"/>
            </w:tcMar>
            <w:vAlign w:val="center"/>
          </w:tcPr>
          <w:p w14:paraId="1ED0A77D"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45B61FBB" w14:textId="77777777" w:rsidR="00676715" w:rsidRDefault="00676715"/>
          <w:p w14:paraId="76EC210C" w14:textId="77777777" w:rsidR="00676715" w:rsidRDefault="00DE6F6D">
            <w:pPr>
              <w:jc w:val="center"/>
            </w:pPr>
            <w:r>
              <w:rPr>
                <w:rFonts w:ascii="Arial" w:hAnsi="Arial" w:cs="Arial"/>
                <w:color w:val="A9A9A9"/>
                <w:position w:val="-2"/>
                <w:sz w:val="18"/>
                <w:szCs w:val="18"/>
              </w:rPr>
              <w:t>(žig in podpis)</w:t>
            </w:r>
          </w:p>
        </w:tc>
      </w:tr>
    </w:tbl>
    <w:p w14:paraId="724E84EC" w14:textId="77777777" w:rsidR="00676715" w:rsidRDefault="00DE6F6D">
      <w:pPr>
        <w:spacing w:before="225" w:after="225" w:line="240" w:lineRule="auto"/>
        <w:jc w:val="both"/>
      </w:pPr>
      <w:r>
        <w:rPr>
          <w:rFonts w:ascii="Arial" w:hAnsi="Arial" w:cs="Arial"/>
          <w:color w:val="000000"/>
          <w:sz w:val="18"/>
          <w:szCs w:val="18"/>
        </w:rPr>
        <w:t> </w:t>
      </w:r>
    </w:p>
    <w:p w14:paraId="494E44AD" w14:textId="77777777" w:rsidR="00676715" w:rsidRDefault="00DE6F6D">
      <w:pPr>
        <w:spacing w:before="225" w:after="225" w:line="240" w:lineRule="auto"/>
        <w:jc w:val="both"/>
      </w:pPr>
      <w:r>
        <w:rPr>
          <w:rFonts w:ascii="Arial" w:hAnsi="Arial" w:cs="Arial"/>
          <w:color w:val="000000"/>
          <w:sz w:val="18"/>
          <w:szCs w:val="18"/>
        </w:rPr>
        <w:t> </w:t>
      </w:r>
    </w:p>
    <w:p w14:paraId="5AAD6CE6" w14:textId="77777777" w:rsidR="00676715" w:rsidRDefault="00DE6F6D">
      <w:pPr>
        <w:spacing w:before="225" w:after="225" w:line="240" w:lineRule="auto"/>
        <w:jc w:val="both"/>
      </w:pPr>
      <w:r>
        <w:rPr>
          <w:rFonts w:ascii="Arial" w:hAnsi="Arial" w:cs="Arial"/>
          <w:color w:val="000000"/>
          <w:sz w:val="18"/>
          <w:szCs w:val="18"/>
        </w:rPr>
        <w:t> </w:t>
      </w:r>
    </w:p>
    <w:p w14:paraId="4A379B68" w14:textId="77777777" w:rsidR="00676715" w:rsidRDefault="00676715">
      <w:pPr>
        <w:sectPr w:rsidR="00676715" w:rsidSect="00DE6F6D">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5251B52E"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5</w:t>
      </w:r>
    </w:p>
    <w:p w14:paraId="23A07BBB" w14:textId="77777777" w:rsidR="00DE6F6D" w:rsidRPr="00252358" w:rsidRDefault="00DE6F6D" w:rsidP="00DE6F6D"/>
    <w:p w14:paraId="5EB77C7D"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02FB328" w14:textId="77777777" w:rsidR="00DE6F6D" w:rsidRDefault="00DE6F6D" w:rsidP="00DE6F6D">
      <w:pPr>
        <w:spacing w:after="120"/>
        <w:rPr>
          <w:rFonts w:ascii="Arial" w:hAnsi="Arial" w:cs="Arial"/>
        </w:rPr>
      </w:pPr>
    </w:p>
    <w:p w14:paraId="00F8E704" w14:textId="77777777" w:rsidR="00676715" w:rsidRDefault="00DE6F6D">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676715" w14:paraId="2940D09B" w14:textId="77777777">
        <w:tc>
          <w:tcPr>
            <w:tcW w:w="0" w:type="auto"/>
            <w:tcMar>
              <w:top w:w="0" w:type="auto"/>
              <w:bottom w:w="0" w:type="auto"/>
            </w:tcMar>
          </w:tcPr>
          <w:p w14:paraId="67C343FD" w14:textId="77777777" w:rsidR="00676715" w:rsidRDefault="00DE6F6D" w:rsidP="000A1C62">
            <w:pPr>
              <w:numPr>
                <w:ilvl w:val="0"/>
                <w:numId w:val="4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9144250" w14:textId="77777777" w:rsidR="00676715" w:rsidRDefault="00DE6F6D" w:rsidP="000A1C62">
            <w:pPr>
              <w:numPr>
                <w:ilvl w:val="0"/>
                <w:numId w:val="40"/>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68F801C" w14:textId="77777777" w:rsidR="00676715" w:rsidRDefault="00DE6F6D">
      <w:pPr>
        <w:spacing w:before="225" w:after="225" w:line="240" w:lineRule="auto"/>
        <w:jc w:val="center"/>
      </w:pPr>
      <w:r>
        <w:rPr>
          <w:rFonts w:ascii="Arial" w:hAnsi="Arial" w:cs="Arial"/>
          <w:b/>
          <w:bCs/>
          <w:color w:val="000000"/>
          <w:sz w:val="21"/>
          <w:szCs w:val="21"/>
        </w:rPr>
        <w:t>POOBLASTILO</w:t>
      </w:r>
    </w:p>
    <w:p w14:paraId="3A3275AF" w14:textId="29F85B7E" w:rsidR="00676715" w:rsidRDefault="00DE6F6D">
      <w:pPr>
        <w:spacing w:before="225" w:after="225" w:line="240" w:lineRule="auto"/>
        <w:jc w:val="both"/>
      </w:pPr>
      <w:r>
        <w:rPr>
          <w:rFonts w:ascii="Arial" w:hAnsi="Arial" w:cs="Arial"/>
          <w:color w:val="000000"/>
          <w:sz w:val="18"/>
          <w:szCs w:val="18"/>
        </w:rPr>
        <w:t xml:space="preserve">Spodaj podpisani </w:t>
      </w:r>
      <w:r w:rsidRPr="00154917">
        <w:rPr>
          <w:rFonts w:ascii="Arial" w:hAnsi="Arial" w:cs="Arial"/>
          <w:color w:val="000000"/>
          <w:sz w:val="18"/>
          <w:szCs w:val="18"/>
        </w:rPr>
        <w:t>pooblaščam naročnika ZAVOD ZA GRADBENIŠTVO SLOVENIJE</w:t>
      </w:r>
      <w:r w:rsidR="00DA13F2">
        <w:rPr>
          <w:rFonts w:ascii="Arial" w:hAnsi="Arial" w:cs="Arial"/>
          <w:color w:val="000000"/>
          <w:sz w:val="18"/>
          <w:szCs w:val="18"/>
        </w:rPr>
        <w:t>,</w:t>
      </w:r>
      <w:r w:rsidRPr="00154917">
        <w:rPr>
          <w:rFonts w:ascii="Arial" w:hAnsi="Arial" w:cs="Arial"/>
          <w:color w:val="000000"/>
          <w:sz w:val="18"/>
          <w:szCs w:val="18"/>
        </w:rPr>
        <w:t xml:space="preserve"> firma v angleškem jeziku: SLOVENIAN NATIONAL BUILDING AND CIVIL ENGINEERING INSTITUTE,</w:t>
      </w:r>
      <w:r w:rsidR="00DA13F2">
        <w:rPr>
          <w:rFonts w:ascii="Arial" w:hAnsi="Arial" w:cs="Arial"/>
          <w:color w:val="000000"/>
          <w:sz w:val="18"/>
          <w:szCs w:val="18"/>
        </w:rPr>
        <w:t xml:space="preserve"> </w:t>
      </w:r>
      <w:r w:rsidRPr="00154917">
        <w:rPr>
          <w:rFonts w:ascii="Arial" w:hAnsi="Arial" w:cs="Arial"/>
          <w:color w:val="000000"/>
          <w:sz w:val="18"/>
          <w:szCs w:val="18"/>
        </w:rPr>
        <w:t>DIMIČEVA ULICA 12, 1000 LJUBLJANA, da za potrebe preverjanja izpolnjevanja</w:t>
      </w:r>
      <w:r>
        <w:rPr>
          <w:rFonts w:ascii="Arial" w:hAnsi="Arial" w:cs="Arial"/>
          <w:color w:val="000000"/>
          <w:sz w:val="18"/>
          <w:szCs w:val="18"/>
        </w:rPr>
        <w:t xml:space="preserve">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676715" w14:paraId="2A2FF33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9874D" w14:textId="77777777" w:rsidR="00676715" w:rsidRDefault="00DE6F6D">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86ED1" w14:textId="77777777" w:rsidR="00676715" w:rsidRDefault="00DE6F6D">
            <w:r>
              <w:rPr>
                <w:rFonts w:ascii="Arial" w:hAnsi="Arial" w:cs="Arial"/>
                <w:color w:val="000000"/>
                <w:position w:val="-2"/>
                <w:sz w:val="18"/>
                <w:szCs w:val="18"/>
              </w:rPr>
              <w:t> </w:t>
            </w:r>
          </w:p>
        </w:tc>
      </w:tr>
      <w:tr w:rsidR="00676715" w14:paraId="4A145DA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31E31" w14:textId="77777777" w:rsidR="00676715" w:rsidRDefault="00DE6F6D">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9F40E" w14:textId="77777777" w:rsidR="00676715" w:rsidRDefault="00DE6F6D">
            <w:r>
              <w:rPr>
                <w:rFonts w:ascii="Arial" w:hAnsi="Arial" w:cs="Arial"/>
                <w:color w:val="000000"/>
                <w:position w:val="-2"/>
                <w:sz w:val="18"/>
                <w:szCs w:val="18"/>
              </w:rPr>
              <w:t> </w:t>
            </w:r>
          </w:p>
        </w:tc>
      </w:tr>
      <w:tr w:rsidR="00676715" w14:paraId="0B87739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B695" w14:textId="77777777" w:rsidR="00676715" w:rsidRDefault="00DE6F6D">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B187E" w14:textId="77777777" w:rsidR="00676715" w:rsidRDefault="00DE6F6D">
            <w:r>
              <w:rPr>
                <w:rFonts w:ascii="Arial" w:hAnsi="Arial" w:cs="Arial"/>
                <w:color w:val="000000"/>
                <w:position w:val="-2"/>
                <w:sz w:val="18"/>
                <w:szCs w:val="18"/>
              </w:rPr>
              <w:t> </w:t>
            </w:r>
          </w:p>
        </w:tc>
      </w:tr>
      <w:tr w:rsidR="00676715" w14:paraId="088C25A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B1FB4" w14:textId="77777777" w:rsidR="00676715" w:rsidRDefault="00DE6F6D">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C3C25" w14:textId="77777777" w:rsidR="00676715" w:rsidRDefault="00DE6F6D">
            <w:r>
              <w:rPr>
                <w:rFonts w:ascii="Arial" w:hAnsi="Arial" w:cs="Arial"/>
                <w:color w:val="000000"/>
                <w:position w:val="-2"/>
                <w:sz w:val="18"/>
                <w:szCs w:val="18"/>
              </w:rPr>
              <w:t> </w:t>
            </w:r>
          </w:p>
        </w:tc>
      </w:tr>
      <w:tr w:rsidR="00676715" w14:paraId="068DE29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DDCE1" w14:textId="77777777" w:rsidR="00676715" w:rsidRDefault="00DE6F6D">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F4959" w14:textId="77777777" w:rsidR="00676715" w:rsidRDefault="00DE6F6D">
            <w:r>
              <w:rPr>
                <w:rFonts w:ascii="Arial" w:hAnsi="Arial" w:cs="Arial"/>
                <w:color w:val="000000"/>
                <w:position w:val="-2"/>
                <w:sz w:val="18"/>
                <w:szCs w:val="18"/>
              </w:rPr>
              <w:t> </w:t>
            </w:r>
          </w:p>
        </w:tc>
      </w:tr>
      <w:tr w:rsidR="00676715" w14:paraId="4CAC6A3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A1C5D" w14:textId="77777777" w:rsidR="00676715" w:rsidRDefault="00DE6F6D">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ED209" w14:textId="77777777" w:rsidR="00676715" w:rsidRDefault="00DE6F6D">
            <w:r>
              <w:rPr>
                <w:rFonts w:ascii="Arial" w:hAnsi="Arial" w:cs="Arial"/>
                <w:color w:val="000000"/>
                <w:position w:val="-2"/>
                <w:sz w:val="18"/>
                <w:szCs w:val="18"/>
              </w:rPr>
              <w:t> </w:t>
            </w:r>
          </w:p>
        </w:tc>
      </w:tr>
      <w:tr w:rsidR="00676715" w14:paraId="463E9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40D70" w14:textId="77777777" w:rsidR="00676715" w:rsidRDefault="00DE6F6D">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43769" w14:textId="77777777" w:rsidR="00676715" w:rsidRDefault="00DE6F6D">
            <w:r>
              <w:rPr>
                <w:rFonts w:ascii="Arial" w:hAnsi="Arial" w:cs="Arial"/>
                <w:color w:val="000000"/>
                <w:position w:val="-2"/>
                <w:sz w:val="18"/>
                <w:szCs w:val="18"/>
              </w:rPr>
              <w:t> </w:t>
            </w:r>
          </w:p>
        </w:tc>
      </w:tr>
      <w:tr w:rsidR="00676715" w14:paraId="7570D90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B591" w14:textId="77777777" w:rsidR="00676715" w:rsidRDefault="00DE6F6D">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A7B80" w14:textId="77777777" w:rsidR="00676715" w:rsidRDefault="00DE6F6D">
            <w:r>
              <w:rPr>
                <w:rFonts w:ascii="Arial" w:hAnsi="Arial" w:cs="Arial"/>
                <w:color w:val="000000"/>
                <w:position w:val="-2"/>
                <w:sz w:val="18"/>
                <w:szCs w:val="18"/>
              </w:rPr>
              <w:t> </w:t>
            </w:r>
          </w:p>
        </w:tc>
      </w:tr>
    </w:tbl>
    <w:p w14:paraId="0543DC16"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6715" w14:paraId="403891C6" w14:textId="77777777">
        <w:tc>
          <w:tcPr>
            <w:tcW w:w="2500" w:type="pct"/>
            <w:tcMar>
              <w:top w:w="75" w:type="dxa"/>
              <w:bottom w:w="75" w:type="dxa"/>
            </w:tcMar>
            <w:vAlign w:val="center"/>
          </w:tcPr>
          <w:p w14:paraId="175EDDFC"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2D76C38C" w14:textId="77777777" w:rsidR="00676715" w:rsidRDefault="00DE6F6D">
            <w:r>
              <w:rPr>
                <w:rFonts w:ascii="Arial" w:hAnsi="Arial" w:cs="Arial"/>
                <w:color w:val="000000"/>
                <w:position w:val="-2"/>
                <w:sz w:val="18"/>
                <w:szCs w:val="18"/>
              </w:rPr>
              <w:t>Ime in priimek: _____________________</w:t>
            </w:r>
          </w:p>
        </w:tc>
      </w:tr>
      <w:tr w:rsidR="00676715" w14:paraId="50D107F0" w14:textId="77777777">
        <w:tc>
          <w:tcPr>
            <w:tcW w:w="2500" w:type="pct"/>
            <w:tcMar>
              <w:top w:w="75" w:type="dxa"/>
              <w:bottom w:w="75" w:type="dxa"/>
            </w:tcMar>
            <w:vAlign w:val="center"/>
          </w:tcPr>
          <w:p w14:paraId="553D3072"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7786540" w14:textId="77777777" w:rsidR="00676715" w:rsidRDefault="00DE6F6D">
            <w:pPr>
              <w:jc w:val="center"/>
            </w:pPr>
            <w:r>
              <w:rPr>
                <w:rFonts w:ascii="Arial" w:hAnsi="Arial" w:cs="Arial"/>
                <w:color w:val="A9A9A9"/>
                <w:position w:val="-2"/>
                <w:sz w:val="18"/>
                <w:szCs w:val="18"/>
              </w:rPr>
              <w:t>(podpis)</w:t>
            </w:r>
          </w:p>
        </w:tc>
      </w:tr>
    </w:tbl>
    <w:p w14:paraId="7E2A6B29" w14:textId="77777777" w:rsidR="00676715" w:rsidRDefault="00DE6F6D">
      <w:pPr>
        <w:spacing w:before="225" w:after="225" w:line="240" w:lineRule="auto"/>
        <w:jc w:val="both"/>
      </w:pPr>
      <w:r>
        <w:rPr>
          <w:rFonts w:ascii="Arial" w:hAnsi="Arial" w:cs="Arial"/>
          <w:color w:val="000000"/>
          <w:sz w:val="18"/>
          <w:szCs w:val="18"/>
        </w:rPr>
        <w:t> </w:t>
      </w:r>
    </w:p>
    <w:p w14:paraId="3C5DF017" w14:textId="77777777" w:rsidR="00676715" w:rsidRDefault="00DE6F6D">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AD08748" w14:textId="77777777" w:rsidR="00676715" w:rsidRDefault="00DE6F6D">
      <w:pPr>
        <w:spacing w:before="225" w:after="225" w:line="240" w:lineRule="auto"/>
        <w:jc w:val="both"/>
      </w:pPr>
      <w:r>
        <w:rPr>
          <w:rFonts w:ascii="Arial" w:hAnsi="Arial" w:cs="Arial"/>
          <w:color w:val="000000"/>
          <w:sz w:val="18"/>
          <w:szCs w:val="18"/>
        </w:rPr>
        <w:t> </w:t>
      </w:r>
    </w:p>
    <w:p w14:paraId="2CE2C8B2" w14:textId="77777777" w:rsidR="00676715" w:rsidRDefault="00676715">
      <w:pPr>
        <w:sectPr w:rsidR="00676715" w:rsidSect="00DE6F6D">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3AA0D654" w14:textId="7FB9F16C" w:rsidR="00DE6F6D" w:rsidRPr="00562CE5" w:rsidRDefault="00DE6F6D" w:rsidP="00562CE5">
      <w:pPr>
        <w:spacing w:after="0"/>
        <w:jc w:val="right"/>
        <w:rPr>
          <w:rFonts w:ascii="Arial" w:hAnsi="Arial" w:cs="Arial"/>
          <w:sz w:val="18"/>
          <w:szCs w:val="18"/>
        </w:rPr>
      </w:pPr>
      <w:r w:rsidRPr="00590863">
        <w:rPr>
          <w:rFonts w:ascii="Arial" w:hAnsi="Arial" w:cs="Arial"/>
          <w:sz w:val="18"/>
          <w:szCs w:val="18"/>
        </w:rPr>
        <w:lastRenderedPageBreak/>
        <w:t>Obrazec št: 6</w:t>
      </w:r>
    </w:p>
    <w:p w14:paraId="474B27E9"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kadrov</w:t>
      </w:r>
    </w:p>
    <w:p w14:paraId="2946F5DB" w14:textId="77777777" w:rsidR="00DE6F6D" w:rsidRDefault="00DE6F6D" w:rsidP="00DE6F6D">
      <w:pPr>
        <w:spacing w:after="120"/>
        <w:rPr>
          <w:rFonts w:ascii="Arial" w:hAnsi="Arial" w:cs="Arial"/>
        </w:rPr>
      </w:pPr>
    </w:p>
    <w:p w14:paraId="22528EBA" w14:textId="77777777" w:rsidR="00676715" w:rsidRDefault="00DE6F6D">
      <w:pPr>
        <w:spacing w:before="225" w:after="225" w:line="240" w:lineRule="auto"/>
        <w:jc w:val="center"/>
      </w:pPr>
      <w:r>
        <w:rPr>
          <w:rFonts w:ascii="Arial" w:hAnsi="Arial" w:cs="Arial"/>
          <w:color w:val="000000"/>
          <w:sz w:val="18"/>
          <w:szCs w:val="18"/>
        </w:rPr>
        <w:t>Javno naročilo:</w:t>
      </w:r>
    </w:p>
    <w:p w14:paraId="5E80394C" w14:textId="58E114B9" w:rsidR="00676715" w:rsidRDefault="00DE6F6D" w:rsidP="004C7D43">
      <w:pPr>
        <w:spacing w:before="225" w:after="225" w:line="240" w:lineRule="auto"/>
        <w:jc w:val="center"/>
      </w:pPr>
      <w:r>
        <w:rPr>
          <w:rFonts w:ascii="Arial" w:hAnsi="Arial" w:cs="Arial"/>
          <w:color w:val="000000"/>
          <w:sz w:val="18"/>
          <w:szCs w:val="18"/>
        </w:rPr>
        <w:t>»</w:t>
      </w:r>
      <w:r>
        <w:rPr>
          <w:rFonts w:ascii="Arial" w:hAnsi="Arial" w:cs="Arial"/>
          <w:b/>
          <w:bCs/>
          <w:color w:val="000000"/>
          <w:sz w:val="18"/>
          <w:szCs w:val="18"/>
        </w:rPr>
        <w:t>Storitve čiščenja poslovnih prostorov Zavoda za gradbeništvo Slovenije z dobavo sanitarnega materiala in čistil«</w:t>
      </w:r>
      <w:r>
        <w:rPr>
          <w:rFonts w:ascii="Arial" w:hAnsi="Arial" w:cs="Arial"/>
          <w:color w:val="000000"/>
          <w:sz w:val="18"/>
          <w:szCs w:val="18"/>
        </w:rPr>
        <w:t> </w:t>
      </w:r>
    </w:p>
    <w:p w14:paraId="7822F1D9" w14:textId="77777777" w:rsidR="00676715" w:rsidRDefault="00DE6F6D">
      <w:pPr>
        <w:spacing w:before="225" w:after="225" w:line="240" w:lineRule="auto"/>
        <w:jc w:val="both"/>
      </w:pPr>
      <w:r>
        <w:rPr>
          <w:rFonts w:ascii="Arial" w:hAnsi="Arial" w:cs="Arial"/>
          <w:color w:val="000000"/>
          <w:sz w:val="18"/>
          <w:szCs w:val="18"/>
        </w:rPr>
        <w:t>__________________________________________________________________________________________</w:t>
      </w:r>
    </w:p>
    <w:p w14:paraId="1AB20E0B" w14:textId="59C0EA15" w:rsidR="00676715" w:rsidRDefault="00DE6F6D" w:rsidP="004C7D43">
      <w:pPr>
        <w:spacing w:before="225" w:after="225" w:line="240" w:lineRule="auto"/>
        <w:jc w:val="center"/>
      </w:pPr>
      <w:r>
        <w:rPr>
          <w:rFonts w:ascii="Arial" w:hAnsi="Arial" w:cs="Arial"/>
          <w:color w:val="000000"/>
          <w:sz w:val="18"/>
          <w:szCs w:val="18"/>
        </w:rPr>
        <w:t>(naziv ponudnika, partnerja v skupni ponudbi) </w:t>
      </w:r>
    </w:p>
    <w:p w14:paraId="6E99D083" w14:textId="1ACD8701" w:rsidR="00676715" w:rsidRDefault="00DE6F6D">
      <w:pPr>
        <w:spacing w:before="225" w:after="225" w:line="240" w:lineRule="auto"/>
        <w:jc w:val="both"/>
      </w:pPr>
      <w:r>
        <w:rPr>
          <w:rFonts w:ascii="Arial" w:hAnsi="Arial" w:cs="Arial"/>
          <w:color w:val="000000"/>
          <w:sz w:val="18"/>
          <w:szCs w:val="18"/>
        </w:rPr>
        <w:t>Izjavljamo, da v našem podjetju zaposleni čistilci in čistilke oziroma čistilci in čistilke, s katerimi smo v pogodbenem razmerju, ki opravljajo storitve čiščenja, izpolnjujejo vse predpisane zdravstvene, delovne in druge pogoje v skladu z veljavnimi predpisi na področju predmeta javnega naročila.</w:t>
      </w:r>
    </w:p>
    <w:p w14:paraId="610F83A3" w14:textId="57030E0B" w:rsidR="00676715" w:rsidRDefault="00DE6F6D">
      <w:pPr>
        <w:spacing w:before="225" w:after="225" w:line="240" w:lineRule="auto"/>
        <w:jc w:val="both"/>
      </w:pPr>
      <w:r>
        <w:rPr>
          <w:rFonts w:ascii="Arial" w:hAnsi="Arial" w:cs="Arial"/>
          <w:color w:val="000000"/>
          <w:sz w:val="18"/>
          <w:szCs w:val="18"/>
        </w:rPr>
        <w:t>Pri izvajanju javnega naročila bodo sodelovali sledeči čistilci in čistilke: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12"/>
        <w:gridCol w:w="2086"/>
        <w:gridCol w:w="3554"/>
      </w:tblGrid>
      <w:tr w:rsidR="00676715" w14:paraId="0756300F"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9DB95" w14:textId="77777777" w:rsidR="00676715" w:rsidRDefault="00DE6F6D">
            <w:pPr>
              <w:spacing w:before="135" w:after="135"/>
              <w:jc w:val="center"/>
              <w:textAlignment w:val="center"/>
            </w:pPr>
            <w:r>
              <w:rPr>
                <w:rFonts w:ascii="Arial" w:hAnsi="Arial" w:cs="Arial"/>
                <w:b/>
                <w:bCs/>
                <w:color w:val="000000"/>
                <w:position w:val="-2"/>
                <w:sz w:val="18"/>
                <w:szCs w:val="18"/>
              </w:rPr>
              <w:t>Priimek in ime</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9B506" w14:textId="77777777" w:rsidR="00676715" w:rsidRDefault="00DE6F6D">
            <w:pPr>
              <w:spacing w:before="135" w:after="135"/>
              <w:jc w:val="center"/>
              <w:textAlignment w:val="center"/>
            </w:pPr>
            <w:r>
              <w:rPr>
                <w:rFonts w:ascii="Arial" w:hAnsi="Arial" w:cs="Arial"/>
                <w:b/>
                <w:bCs/>
                <w:color w:val="000000"/>
                <w:position w:val="-2"/>
                <w:sz w:val="18"/>
                <w:szCs w:val="18"/>
              </w:rPr>
              <w:t>Leta delovnih izkušenj</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2957A" w14:textId="77777777" w:rsidR="00676715" w:rsidRDefault="00DE6F6D">
            <w:pPr>
              <w:spacing w:before="135" w:after="135"/>
              <w:jc w:val="center"/>
              <w:textAlignment w:val="center"/>
            </w:pPr>
            <w:r>
              <w:rPr>
                <w:rFonts w:ascii="Arial" w:hAnsi="Arial" w:cs="Arial"/>
                <w:b/>
                <w:bCs/>
                <w:color w:val="000000"/>
                <w:position w:val="-2"/>
                <w:sz w:val="18"/>
                <w:szCs w:val="18"/>
              </w:rPr>
              <w:t>Čistilec / čistilka je v rednem del. razmerju pri ponudniku DA/NE</w:t>
            </w:r>
          </w:p>
          <w:p w14:paraId="247D2B2F" w14:textId="77777777" w:rsidR="00676715" w:rsidRDefault="00DE6F6D">
            <w:pPr>
              <w:spacing w:before="135" w:after="135"/>
              <w:jc w:val="center"/>
              <w:textAlignment w:val="center"/>
            </w:pPr>
            <w:r>
              <w:rPr>
                <w:rFonts w:ascii="Arial" w:hAnsi="Arial" w:cs="Arial"/>
                <w:color w:val="000000"/>
                <w:position w:val="-2"/>
                <w:sz w:val="18"/>
                <w:szCs w:val="18"/>
              </w:rPr>
              <w:t> </w:t>
            </w:r>
          </w:p>
          <w:p w14:paraId="70EE76F3" w14:textId="77777777" w:rsidR="00676715" w:rsidRDefault="00DE6F6D">
            <w:pPr>
              <w:spacing w:before="135" w:after="135"/>
              <w:jc w:val="center"/>
              <w:textAlignment w:val="center"/>
            </w:pPr>
            <w:r>
              <w:rPr>
                <w:rFonts w:ascii="Arial" w:hAnsi="Arial" w:cs="Arial"/>
                <w:color w:val="000000"/>
                <w:position w:val="-2"/>
                <w:sz w:val="18"/>
                <w:szCs w:val="18"/>
              </w:rPr>
              <w:t>(v kolikor imenovani kader ni v rednem delovnem razmerju, ponudnik navede obliko poslovnega sodelovanja s posameznim čistilcem oz. čistilko )</w:t>
            </w:r>
          </w:p>
        </w:tc>
      </w:tr>
      <w:tr w:rsidR="00676715" w14:paraId="3C490607"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E5298"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34BF6"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605CB"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34FC2C9D"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906BE"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49CD0"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09FB7"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5D6CC6B9"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43AC2" w14:textId="77777777" w:rsidR="00676715" w:rsidRDefault="00DE6F6D" w:rsidP="004C7D43">
            <w:pPr>
              <w:spacing w:before="135" w:after="135"/>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F09B4"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42783"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235B2442"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A675DB" w14:textId="55EC4AAC" w:rsidR="00676715" w:rsidRDefault="00DE6F6D" w:rsidP="004C7D43">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446EC"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1A8F3"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5600D4C1"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AB15E"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36899"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07C64"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727B6991"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EED470"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58D534"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82A4B"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0465CCC6"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DD637"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FBD3D"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BD561" w14:textId="77777777" w:rsidR="00676715" w:rsidRDefault="00DE6F6D">
            <w:pPr>
              <w:spacing w:before="135" w:after="135"/>
              <w:jc w:val="center"/>
              <w:textAlignment w:val="center"/>
            </w:pPr>
            <w:r>
              <w:rPr>
                <w:rFonts w:ascii="Arial" w:hAnsi="Arial" w:cs="Arial"/>
                <w:color w:val="000000"/>
                <w:position w:val="-2"/>
                <w:sz w:val="18"/>
                <w:szCs w:val="18"/>
              </w:rPr>
              <w:t> </w:t>
            </w:r>
          </w:p>
        </w:tc>
      </w:tr>
    </w:tbl>
    <w:p w14:paraId="4D2C3404" w14:textId="04385B0A" w:rsidR="00676715" w:rsidRDefault="00DE6F6D">
      <w:pPr>
        <w:spacing w:before="225" w:after="225" w:line="240" w:lineRule="auto"/>
        <w:jc w:val="both"/>
      </w:pPr>
      <w:r>
        <w:rPr>
          <w:rFonts w:ascii="Arial" w:hAnsi="Arial" w:cs="Arial"/>
          <w:color w:val="000000"/>
          <w:sz w:val="18"/>
          <w:szCs w:val="18"/>
        </w:rPr>
        <w:t>Izjavljamo,</w:t>
      </w:r>
      <w:r w:rsidR="000C3878">
        <w:rPr>
          <w:rFonts w:ascii="Arial" w:hAnsi="Arial" w:cs="Arial"/>
          <w:color w:val="000000"/>
          <w:sz w:val="18"/>
          <w:szCs w:val="18"/>
        </w:rPr>
        <w:t xml:space="preserve"> </w:t>
      </w:r>
      <w:r>
        <w:rPr>
          <w:rFonts w:ascii="Arial" w:hAnsi="Arial" w:cs="Arial"/>
          <w:color w:val="000000"/>
          <w:sz w:val="18"/>
          <w:szCs w:val="18"/>
        </w:rPr>
        <w:t>da bodo storitve čiščenja izvajali stalni čistilci / čistilke in da jih bodo drugi čistilci / čistilke zamenjali le v primeru njihove odsotnosti.</w:t>
      </w:r>
    </w:p>
    <w:p w14:paraId="765070F4" w14:textId="4E85D7F0" w:rsidR="00676715" w:rsidRDefault="00DE6F6D">
      <w:pPr>
        <w:spacing w:before="225" w:after="225" w:line="240" w:lineRule="auto"/>
        <w:jc w:val="both"/>
      </w:pPr>
      <w:r>
        <w:rPr>
          <w:rFonts w:ascii="Arial" w:hAnsi="Arial" w:cs="Arial"/>
          <w:color w:val="000000"/>
          <w:sz w:val="18"/>
          <w:szCs w:val="18"/>
        </w:rPr>
        <w:t>Izjavljamo tudi, da bomo v primeru, da katerikoli od navedenih čistilcev ali čistilk ne bi več izpolnjeval pogojev za izvajanje storitev, zagotovili drugega ustrezno usposobljenega čistilca / čistilko.</w:t>
      </w:r>
    </w:p>
    <w:tbl>
      <w:tblPr>
        <w:tblStyle w:val="NormalTablePHPDOCX"/>
        <w:tblW w:w="5000" w:type="pct"/>
        <w:tblInd w:w="108" w:type="dxa"/>
        <w:tblLook w:val="04A0" w:firstRow="1" w:lastRow="0" w:firstColumn="1" w:lastColumn="0" w:noHBand="0" w:noVBand="1"/>
      </w:tblPr>
      <w:tblGrid>
        <w:gridCol w:w="4535"/>
        <w:gridCol w:w="4535"/>
      </w:tblGrid>
      <w:tr w:rsidR="00676715" w14:paraId="75F6DDE2" w14:textId="77777777">
        <w:tc>
          <w:tcPr>
            <w:tcW w:w="2500" w:type="pct"/>
            <w:tcMar>
              <w:top w:w="0" w:type="auto"/>
              <w:bottom w:w="0" w:type="auto"/>
            </w:tcMar>
            <w:vAlign w:val="center"/>
          </w:tcPr>
          <w:p w14:paraId="070A4AAA" w14:textId="77777777" w:rsidR="00676715" w:rsidRDefault="00DE6F6D">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30DEFF5A" w14:textId="77777777" w:rsidR="00676715" w:rsidRDefault="00DE6F6D">
            <w:pPr>
              <w:spacing w:before="135" w:after="135"/>
              <w:jc w:val="both"/>
              <w:textAlignment w:val="center"/>
            </w:pPr>
            <w:r>
              <w:rPr>
                <w:rFonts w:ascii="Arial" w:hAnsi="Arial" w:cs="Arial"/>
                <w:color w:val="000000"/>
                <w:position w:val="-2"/>
                <w:sz w:val="18"/>
                <w:szCs w:val="18"/>
              </w:rPr>
              <w:t>Ime in priimek: _____________________</w:t>
            </w:r>
          </w:p>
        </w:tc>
      </w:tr>
      <w:tr w:rsidR="00676715" w14:paraId="6DE16853" w14:textId="77777777">
        <w:tc>
          <w:tcPr>
            <w:tcW w:w="2500" w:type="pct"/>
            <w:tcMar>
              <w:top w:w="0" w:type="auto"/>
              <w:bottom w:w="0" w:type="auto"/>
            </w:tcMar>
            <w:vAlign w:val="center"/>
          </w:tcPr>
          <w:p w14:paraId="1AAB1E2A"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31B0FCDD" w14:textId="77777777" w:rsidR="00676715" w:rsidRDefault="00DE6F6D">
            <w:pPr>
              <w:spacing w:before="135" w:after="135"/>
              <w:jc w:val="center"/>
              <w:textAlignment w:val="center"/>
            </w:pPr>
            <w:r>
              <w:rPr>
                <w:rFonts w:ascii="Arial" w:hAnsi="Arial" w:cs="Arial"/>
                <w:color w:val="000000"/>
                <w:position w:val="-2"/>
                <w:sz w:val="18"/>
                <w:szCs w:val="18"/>
              </w:rPr>
              <w:t>(podpis)</w:t>
            </w:r>
          </w:p>
        </w:tc>
      </w:tr>
    </w:tbl>
    <w:p w14:paraId="7B6C2146" w14:textId="48A0BBB9" w:rsidR="00676715" w:rsidRDefault="00DE6F6D">
      <w:pPr>
        <w:spacing w:before="225" w:after="225" w:line="240" w:lineRule="auto"/>
        <w:jc w:val="both"/>
      </w:pPr>
      <w:r>
        <w:rPr>
          <w:rFonts w:ascii="Arial" w:hAnsi="Arial" w:cs="Arial"/>
          <w:i/>
          <w:iCs/>
          <w:color w:val="000000"/>
          <w:sz w:val="18"/>
          <w:szCs w:val="18"/>
        </w:rPr>
        <w:t>Opomba:</w:t>
      </w:r>
      <w:r w:rsidR="006816E8">
        <w:rPr>
          <w:rFonts w:ascii="Arial" w:hAnsi="Arial" w:cs="Arial"/>
          <w:i/>
          <w:iCs/>
          <w:color w:val="000000"/>
          <w:sz w:val="18"/>
          <w:szCs w:val="18"/>
        </w:rPr>
        <w:t xml:space="preserve"> Obrazec se lahko fotokopira.</w:t>
      </w:r>
    </w:p>
    <w:p w14:paraId="499874F2" w14:textId="24956806" w:rsidR="00676715" w:rsidRDefault="00676715">
      <w:pPr>
        <w:sectPr w:rsidR="00676715" w:rsidSect="00DE6F6D">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78CB38C2"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7</w:t>
      </w:r>
    </w:p>
    <w:p w14:paraId="274D6A4E" w14:textId="77777777" w:rsidR="00DE6F6D" w:rsidRPr="00252358" w:rsidRDefault="00DE6F6D" w:rsidP="00DE6F6D"/>
    <w:p w14:paraId="5FF407AD"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FD773C8" w14:textId="77777777" w:rsidR="00DE6F6D" w:rsidRDefault="00DE6F6D" w:rsidP="00DE6F6D">
      <w:pPr>
        <w:spacing w:after="120"/>
        <w:rPr>
          <w:rFonts w:ascii="Arial" w:hAnsi="Arial" w:cs="Arial"/>
        </w:rPr>
      </w:pPr>
    </w:p>
    <w:p w14:paraId="778183C3" w14:textId="77777777" w:rsidR="00676715" w:rsidRDefault="00DE6F6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1031"/>
        <w:gridCol w:w="1814"/>
        <w:gridCol w:w="1354"/>
        <w:gridCol w:w="1434"/>
        <w:gridCol w:w="1209"/>
        <w:gridCol w:w="1297"/>
      </w:tblGrid>
      <w:tr w:rsidR="00676715" w14:paraId="5FE57974"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A8D450" w14:textId="77777777" w:rsidR="00676715" w:rsidRDefault="00DE6F6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E5E04B" w14:textId="77777777" w:rsidR="00676715" w:rsidRDefault="00DE6F6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04874" w14:textId="6C7AA7F5" w:rsidR="00676715" w:rsidRDefault="00DE6F6D" w:rsidP="004E48CD">
            <w:pPr>
              <w:shd w:val="clear" w:color="auto" w:fill="CCCCCC"/>
              <w:spacing w:before="135"/>
              <w:jc w:val="center"/>
              <w:textAlignment w:val="center"/>
            </w:pPr>
            <w:r>
              <w:rPr>
                <w:rFonts w:ascii="Arial" w:hAnsi="Arial" w:cs="Arial"/>
                <w:b/>
                <w:bCs/>
                <w:color w:val="000000"/>
                <w:position w:val="-2"/>
                <w:sz w:val="18"/>
                <w:szCs w:val="18"/>
                <w:shd w:val="clear" w:color="auto" w:fill="CCCCCC"/>
              </w:rPr>
              <w:t>Predmet</w:t>
            </w:r>
            <w:r w:rsidR="004E48CD">
              <w:rPr>
                <w:rFonts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pogodbe</w:t>
            </w:r>
            <w:r w:rsidR="004E48CD">
              <w:rPr>
                <w:rFonts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(ponudnik navede, ali je izvajal istovrstno storitev najmanj za obdobje 12 mesecev)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385CA4" w14:textId="77777777" w:rsidR="00676715" w:rsidRDefault="00DE6F6D">
            <w:pPr>
              <w:jc w:val="center"/>
            </w:pPr>
            <w:r>
              <w:rPr>
                <w:rFonts w:ascii="Arial" w:hAnsi="Arial" w:cs="Arial"/>
                <w:b/>
                <w:bCs/>
                <w:color w:val="000000"/>
                <w:position w:val="-2"/>
                <w:sz w:val="18"/>
                <w:szCs w:val="18"/>
                <w:shd w:val="clear" w:color="auto" w:fill="CCCCCC"/>
              </w:rPr>
              <w:t>Čas izvajanja storitev</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46B288" w14:textId="77777777" w:rsidR="00676715" w:rsidRDefault="00DE6F6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3BD2AA" w14:textId="77777777" w:rsidR="00676715" w:rsidRDefault="00DE6F6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0D93A1" w14:textId="77777777" w:rsidR="00676715" w:rsidRDefault="00DE6F6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76715" w14:paraId="3CEAF8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13BA0" w14:textId="77777777" w:rsidR="00676715" w:rsidRDefault="00DE6F6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90C7D"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10D6D"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CD0E9"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74AF8"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3DB25"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AE61F" w14:textId="77777777" w:rsidR="00676715" w:rsidRDefault="00DE6F6D">
            <w:r>
              <w:rPr>
                <w:rFonts w:ascii="Arial" w:hAnsi="Arial" w:cs="Arial"/>
                <w:color w:val="000000"/>
                <w:position w:val="-2"/>
                <w:sz w:val="18"/>
                <w:szCs w:val="18"/>
              </w:rPr>
              <w:t> </w:t>
            </w:r>
          </w:p>
        </w:tc>
      </w:tr>
      <w:tr w:rsidR="00676715" w14:paraId="69F6D5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35413" w14:textId="77777777" w:rsidR="00676715" w:rsidRDefault="00DE6F6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D21B0"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22D0A"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692C8"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9B456"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80B20"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FBA31" w14:textId="77777777" w:rsidR="00676715" w:rsidRDefault="00DE6F6D">
            <w:r>
              <w:rPr>
                <w:rFonts w:ascii="Arial" w:hAnsi="Arial" w:cs="Arial"/>
                <w:color w:val="000000"/>
                <w:position w:val="-2"/>
                <w:sz w:val="18"/>
                <w:szCs w:val="18"/>
              </w:rPr>
              <w:t> </w:t>
            </w:r>
          </w:p>
        </w:tc>
      </w:tr>
      <w:tr w:rsidR="00676715" w14:paraId="3BF3C4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57D9A" w14:textId="77777777" w:rsidR="00676715" w:rsidRDefault="00DE6F6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044B9"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96DDC"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8661E"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25487"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1B1C2"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D3CD6" w14:textId="77777777" w:rsidR="00676715" w:rsidRDefault="00DE6F6D">
            <w:r>
              <w:rPr>
                <w:rFonts w:ascii="Arial" w:hAnsi="Arial" w:cs="Arial"/>
                <w:color w:val="000000"/>
                <w:position w:val="-2"/>
                <w:sz w:val="18"/>
                <w:szCs w:val="18"/>
              </w:rPr>
              <w:t> </w:t>
            </w:r>
          </w:p>
        </w:tc>
      </w:tr>
      <w:tr w:rsidR="00676715" w14:paraId="6F40F3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3CB56" w14:textId="77777777" w:rsidR="00676715" w:rsidRDefault="00DE6F6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C5BB7"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73B2B"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5C999"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3B86A"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69F6F"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58DD" w14:textId="77777777" w:rsidR="00676715" w:rsidRDefault="00DE6F6D">
            <w:r>
              <w:rPr>
                <w:rFonts w:ascii="Arial" w:hAnsi="Arial" w:cs="Arial"/>
                <w:color w:val="000000"/>
                <w:position w:val="-2"/>
                <w:sz w:val="18"/>
                <w:szCs w:val="18"/>
              </w:rPr>
              <w:t> </w:t>
            </w:r>
          </w:p>
        </w:tc>
      </w:tr>
      <w:tr w:rsidR="00676715" w14:paraId="13343F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2C717" w14:textId="77777777" w:rsidR="00676715" w:rsidRDefault="00DE6F6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C90E7"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FB5B3"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A6E51"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6EE8A"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A3186"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AB23A" w14:textId="77777777" w:rsidR="00676715" w:rsidRDefault="00DE6F6D">
            <w:r>
              <w:rPr>
                <w:rFonts w:ascii="Arial" w:hAnsi="Arial" w:cs="Arial"/>
                <w:color w:val="000000"/>
                <w:position w:val="-2"/>
                <w:sz w:val="18"/>
                <w:szCs w:val="18"/>
              </w:rPr>
              <w:t> </w:t>
            </w:r>
          </w:p>
        </w:tc>
      </w:tr>
    </w:tbl>
    <w:p w14:paraId="5662AEDB" w14:textId="77777777" w:rsidR="00676715" w:rsidRDefault="00DE6F6D">
      <w:pPr>
        <w:spacing w:before="225" w:after="225" w:line="240" w:lineRule="auto"/>
        <w:jc w:val="both"/>
      </w:pPr>
      <w:r>
        <w:rPr>
          <w:rFonts w:ascii="Arial" w:hAnsi="Arial" w:cs="Arial"/>
          <w:color w:val="000000"/>
          <w:sz w:val="18"/>
          <w:szCs w:val="18"/>
        </w:rPr>
        <w:t> </w:t>
      </w:r>
    </w:p>
    <w:p w14:paraId="22DAF40F" w14:textId="77777777" w:rsidR="00676715" w:rsidRDefault="00DE6F6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4D19786" w14:textId="77777777" w:rsidR="00676715" w:rsidRDefault="00DE6F6D">
      <w:pPr>
        <w:spacing w:before="225" w:after="225" w:line="240" w:lineRule="auto"/>
        <w:jc w:val="both"/>
      </w:pPr>
      <w:r>
        <w:rPr>
          <w:rFonts w:ascii="Arial" w:hAnsi="Arial" w:cs="Arial"/>
          <w:color w:val="000000"/>
          <w:sz w:val="18"/>
          <w:szCs w:val="18"/>
        </w:rPr>
        <w:t> </w:t>
      </w:r>
    </w:p>
    <w:p w14:paraId="37AED2BC" w14:textId="77777777" w:rsidR="00676715" w:rsidRDefault="00DE6F6D">
      <w:pPr>
        <w:spacing w:before="225" w:after="225" w:line="240" w:lineRule="auto"/>
        <w:jc w:val="both"/>
      </w:pPr>
      <w:r>
        <w:rPr>
          <w:rFonts w:ascii="Arial" w:hAnsi="Arial" w:cs="Arial"/>
          <w:color w:val="000000"/>
          <w:sz w:val="18"/>
          <w:szCs w:val="18"/>
        </w:rPr>
        <w:t>Kraj in datum:                                                                   Ime in priimek: _______________________</w:t>
      </w:r>
    </w:p>
    <w:p w14:paraId="48D75515" w14:textId="77777777" w:rsidR="00676715" w:rsidRDefault="00DE6F6D">
      <w:pPr>
        <w:spacing w:before="225" w:after="225" w:line="240" w:lineRule="auto"/>
        <w:jc w:val="both"/>
      </w:pPr>
      <w:r>
        <w:rPr>
          <w:rFonts w:ascii="Arial" w:hAnsi="Arial" w:cs="Arial"/>
          <w:color w:val="000000"/>
          <w:sz w:val="18"/>
          <w:szCs w:val="18"/>
        </w:rPr>
        <w:t>                                                                                                                      (žig in podpis)</w:t>
      </w:r>
    </w:p>
    <w:p w14:paraId="07E7D7DB" w14:textId="77777777" w:rsidR="00676715" w:rsidRDefault="00676715">
      <w:pPr>
        <w:sectPr w:rsidR="00676715" w:rsidSect="00DE6F6D">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64509C23"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8</w:t>
      </w:r>
    </w:p>
    <w:p w14:paraId="0382D1AC" w14:textId="77777777" w:rsidR="00DE6F6D" w:rsidRPr="00252358" w:rsidRDefault="00DE6F6D" w:rsidP="00DE6F6D"/>
    <w:p w14:paraId="4CB256A0"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0B2193B" w14:textId="77777777" w:rsidR="00DE6F6D" w:rsidRDefault="00DE6F6D" w:rsidP="00DE6F6D">
      <w:pPr>
        <w:spacing w:after="120"/>
        <w:rPr>
          <w:rFonts w:ascii="Arial" w:hAnsi="Arial" w:cs="Arial"/>
        </w:rPr>
      </w:pPr>
    </w:p>
    <w:p w14:paraId="7B7ED5DB" w14:textId="77777777" w:rsidR="00676715" w:rsidRPr="00B27DF5" w:rsidRDefault="00DE6F6D">
      <w:pPr>
        <w:shd w:val="clear" w:color="auto" w:fill="FFFFFF"/>
        <w:spacing w:before="225" w:after="375" w:line="333" w:lineRule="auto"/>
        <w:jc w:val="both"/>
      </w:pPr>
      <w:r w:rsidRPr="00B27DF5">
        <w:rPr>
          <w:rFonts w:ascii="Arial" w:hAnsi="Arial" w:cs="Arial"/>
          <w:b/>
          <w:bCs/>
          <w:sz w:val="18"/>
          <w:szCs w:val="18"/>
          <w:shd w:val="clear" w:color="auto" w:fill="FFFFFF"/>
        </w:rPr>
        <w:t>Naziv in naslov potrjevalca reference: </w:t>
      </w:r>
      <w:r w:rsidRPr="00B27DF5">
        <w:rPr>
          <w:rFonts w:ascii="Arial" w:hAnsi="Arial" w:cs="Arial"/>
          <w:sz w:val="18"/>
          <w:szCs w:val="18"/>
          <w:u w:val="single"/>
          <w:shd w:val="clear" w:color="auto" w:fill="FFFFFF"/>
        </w:rPr>
        <w:t>____________________________</w:t>
      </w:r>
    </w:p>
    <w:p w14:paraId="4BDF2247" w14:textId="77777777" w:rsidR="00676715" w:rsidRDefault="00DE6F6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A32D10A" w14:textId="77777777" w:rsidR="00676715" w:rsidRDefault="00DE6F6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76715" w14:paraId="31EC6FE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8A3EE8" w14:textId="77777777" w:rsidR="00676715" w:rsidRDefault="00DE6F6D">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9C0EB1" w14:textId="77777777" w:rsidR="00676715" w:rsidRDefault="00DE6F6D">
            <w:r>
              <w:rPr>
                <w:rFonts w:ascii="Arial" w:hAnsi="Arial" w:cs="Arial"/>
                <w:color w:val="000000"/>
                <w:position w:val="-2"/>
                <w:sz w:val="18"/>
                <w:szCs w:val="18"/>
                <w:shd w:val="clear" w:color="auto" w:fill="FFFFFF"/>
              </w:rPr>
              <w:t> </w:t>
            </w:r>
          </w:p>
        </w:tc>
      </w:tr>
      <w:tr w:rsidR="00676715" w14:paraId="0A05A97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8E7F7C" w14:textId="77777777" w:rsidR="00676715" w:rsidRDefault="00DE6F6D">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BD8E37" w14:textId="77777777" w:rsidR="00676715" w:rsidRDefault="00DE6F6D">
            <w:r>
              <w:rPr>
                <w:rFonts w:ascii="Arial" w:hAnsi="Arial" w:cs="Arial"/>
                <w:color w:val="000000"/>
                <w:position w:val="-2"/>
                <w:sz w:val="18"/>
                <w:szCs w:val="18"/>
                <w:shd w:val="clear" w:color="auto" w:fill="FFFFFF"/>
              </w:rPr>
              <w:t> </w:t>
            </w:r>
          </w:p>
        </w:tc>
      </w:tr>
      <w:tr w:rsidR="00676715" w14:paraId="54E184F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436A77" w14:textId="77777777" w:rsidR="00676715" w:rsidRDefault="00DE6F6D">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581319" w14:textId="77777777" w:rsidR="00676715" w:rsidRDefault="00DE6F6D">
            <w:r>
              <w:rPr>
                <w:rFonts w:ascii="Arial" w:hAnsi="Arial" w:cs="Arial"/>
                <w:color w:val="000000"/>
                <w:position w:val="-2"/>
                <w:sz w:val="18"/>
                <w:szCs w:val="18"/>
                <w:shd w:val="clear" w:color="auto" w:fill="FFFFFF"/>
              </w:rPr>
              <w:t> </w:t>
            </w:r>
          </w:p>
        </w:tc>
      </w:tr>
      <w:tr w:rsidR="00676715" w14:paraId="070218C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B5E9BD" w14:textId="77777777" w:rsidR="00676715" w:rsidRDefault="00DE6F6D">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D4EFD8" w14:textId="77777777" w:rsidR="00676715" w:rsidRDefault="00DE6F6D">
            <w:r>
              <w:rPr>
                <w:rFonts w:ascii="Arial" w:hAnsi="Arial" w:cs="Arial"/>
                <w:color w:val="000000"/>
                <w:position w:val="-2"/>
                <w:sz w:val="18"/>
                <w:szCs w:val="18"/>
                <w:shd w:val="clear" w:color="auto" w:fill="FFFFFF"/>
              </w:rPr>
              <w:t> </w:t>
            </w:r>
          </w:p>
        </w:tc>
      </w:tr>
      <w:tr w:rsidR="00676715" w14:paraId="69D290B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7E1017" w14:textId="77777777" w:rsidR="00676715" w:rsidRDefault="00DE6F6D">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3C3538" w14:textId="77777777" w:rsidR="00676715" w:rsidRDefault="00DE6F6D">
            <w:r>
              <w:rPr>
                <w:rFonts w:ascii="Arial" w:hAnsi="Arial" w:cs="Arial"/>
                <w:color w:val="000000"/>
                <w:position w:val="-2"/>
                <w:sz w:val="18"/>
                <w:szCs w:val="18"/>
                <w:shd w:val="clear" w:color="auto" w:fill="FFFFFF"/>
              </w:rPr>
              <w:t> </w:t>
            </w:r>
          </w:p>
        </w:tc>
      </w:tr>
      <w:tr w:rsidR="00676715" w14:paraId="6624BE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06A17C" w14:textId="77777777" w:rsidR="00676715" w:rsidRDefault="00DE6F6D">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6DE630" w14:textId="77777777" w:rsidR="00676715" w:rsidRDefault="00DE6F6D">
            <w:r>
              <w:rPr>
                <w:rFonts w:ascii="Arial" w:hAnsi="Arial" w:cs="Arial"/>
                <w:color w:val="000000"/>
                <w:position w:val="-2"/>
                <w:sz w:val="18"/>
                <w:szCs w:val="18"/>
                <w:shd w:val="clear" w:color="auto" w:fill="FFFFFF"/>
              </w:rPr>
              <w:t> </w:t>
            </w:r>
          </w:p>
        </w:tc>
      </w:tr>
      <w:tr w:rsidR="00676715" w14:paraId="6DA71BC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BEE991" w14:textId="77777777" w:rsidR="00676715" w:rsidRDefault="00DE6F6D">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131F5D" w14:textId="77777777" w:rsidR="00676715" w:rsidRDefault="00DE6F6D">
            <w:r>
              <w:rPr>
                <w:rFonts w:ascii="Arial" w:hAnsi="Arial" w:cs="Arial"/>
                <w:color w:val="000000"/>
                <w:position w:val="-2"/>
                <w:sz w:val="18"/>
                <w:szCs w:val="18"/>
                <w:shd w:val="clear" w:color="auto" w:fill="FFFFFF"/>
              </w:rPr>
              <w:t> </w:t>
            </w:r>
          </w:p>
        </w:tc>
      </w:tr>
    </w:tbl>
    <w:p w14:paraId="5142045C" w14:textId="15393E45" w:rsidR="00676715" w:rsidRPr="00B27DF5" w:rsidRDefault="00DE6F6D">
      <w:pPr>
        <w:shd w:val="clear" w:color="auto" w:fill="FFFFFF"/>
        <w:spacing w:before="225" w:after="375" w:line="333" w:lineRule="auto"/>
        <w:jc w:val="both"/>
      </w:pPr>
      <w:r w:rsidRPr="00B27DF5">
        <w:rPr>
          <w:rFonts w:ascii="Arial" w:hAnsi="Arial" w:cs="Arial"/>
          <w:sz w:val="18"/>
          <w:szCs w:val="18"/>
          <w:shd w:val="clear" w:color="auto" w:fill="FFFFFF"/>
        </w:rPr>
        <w:t xml:space="preserve">Posel je zaključen ter je bil izveden pravočasno, strokovno, kvalitetno </w:t>
      </w:r>
      <w:r w:rsidR="0073725C">
        <w:rPr>
          <w:rFonts w:ascii="Arial" w:hAnsi="Arial" w:cs="Arial"/>
          <w:sz w:val="18"/>
          <w:szCs w:val="18"/>
          <w:shd w:val="clear" w:color="auto" w:fill="FFFFFF"/>
        </w:rPr>
        <w:t>ter</w:t>
      </w:r>
      <w:r w:rsidRPr="00B27DF5">
        <w:rPr>
          <w:rFonts w:ascii="Arial" w:hAnsi="Arial" w:cs="Arial"/>
          <w:sz w:val="18"/>
          <w:szCs w:val="18"/>
          <w:shd w:val="clear" w:color="auto" w:fill="FFFFFF"/>
        </w:rPr>
        <w:t xml:space="preserve">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76715" w14:paraId="17EEDD4B" w14:textId="77777777">
        <w:tc>
          <w:tcPr>
            <w:tcW w:w="3195" w:type="dxa"/>
            <w:shd w:val="clear" w:color="auto" w:fill="FFFFFF"/>
            <w:tcMar>
              <w:top w:w="75" w:type="dxa"/>
              <w:bottom w:w="75" w:type="dxa"/>
            </w:tcMar>
            <w:vAlign w:val="center"/>
          </w:tcPr>
          <w:p w14:paraId="6CAE0D71" w14:textId="77777777" w:rsidR="00676715" w:rsidRDefault="00DE6F6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C46A7F3" w14:textId="77777777" w:rsidR="00676715" w:rsidRDefault="00DE6F6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DA617E0" w14:textId="77777777" w:rsidR="00676715" w:rsidRDefault="00DE6F6D">
            <w:r>
              <w:rPr>
                <w:rFonts w:ascii="Arial" w:hAnsi="Arial" w:cs="Arial"/>
                <w:color w:val="000000"/>
                <w:position w:val="-2"/>
                <w:sz w:val="18"/>
                <w:szCs w:val="18"/>
                <w:shd w:val="clear" w:color="auto" w:fill="FFFFFF"/>
              </w:rPr>
              <w:t> </w:t>
            </w:r>
          </w:p>
        </w:tc>
      </w:tr>
      <w:tr w:rsidR="00676715" w14:paraId="3105307A" w14:textId="77777777">
        <w:tc>
          <w:tcPr>
            <w:tcW w:w="3195" w:type="dxa"/>
            <w:shd w:val="clear" w:color="auto" w:fill="FFFFFF"/>
            <w:tcMar>
              <w:top w:w="75" w:type="dxa"/>
              <w:bottom w:w="75" w:type="dxa"/>
            </w:tcMar>
            <w:vAlign w:val="center"/>
          </w:tcPr>
          <w:p w14:paraId="41AC55E5" w14:textId="77777777" w:rsidR="00676715" w:rsidRDefault="00DE6F6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B680F42" w14:textId="77777777" w:rsidR="00676715" w:rsidRDefault="00DE6F6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21DFB05" w14:textId="77777777" w:rsidR="00676715" w:rsidRDefault="00676715"/>
          <w:p w14:paraId="4333B074" w14:textId="77777777" w:rsidR="00676715" w:rsidRDefault="00DE6F6D">
            <w:pPr>
              <w:jc w:val="center"/>
            </w:pPr>
            <w:r>
              <w:rPr>
                <w:rFonts w:ascii="Arial" w:hAnsi="Arial" w:cs="Arial"/>
                <w:color w:val="A9A9A9"/>
                <w:position w:val="-2"/>
                <w:sz w:val="18"/>
                <w:szCs w:val="18"/>
                <w:shd w:val="clear" w:color="auto" w:fill="FFFFFF"/>
              </w:rPr>
              <w:t>(žig in podpis)</w:t>
            </w:r>
          </w:p>
        </w:tc>
      </w:tr>
    </w:tbl>
    <w:p w14:paraId="2F218619" w14:textId="77777777" w:rsidR="00676715" w:rsidRDefault="00DE6F6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676715" w14:paraId="2303AEC4" w14:textId="77777777">
        <w:tc>
          <w:tcPr>
            <w:tcW w:w="0" w:type="auto"/>
            <w:tcMar>
              <w:top w:w="0" w:type="auto"/>
              <w:bottom w:w="0" w:type="auto"/>
            </w:tcMar>
          </w:tcPr>
          <w:p w14:paraId="34223564" w14:textId="77777777" w:rsidR="00676715" w:rsidRDefault="00DE6F6D" w:rsidP="000A1C62">
            <w:pPr>
              <w:numPr>
                <w:ilvl w:val="0"/>
                <w:numId w:val="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F66FBAC" w14:textId="77777777" w:rsidR="00676715" w:rsidRDefault="00DE6F6D" w:rsidP="000A1C62">
            <w:pPr>
              <w:numPr>
                <w:ilvl w:val="0"/>
                <w:numId w:val="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D1ADC1" w14:textId="77777777" w:rsidR="00676715" w:rsidRDefault="00DE6F6D" w:rsidP="000A1C62">
            <w:pPr>
              <w:numPr>
                <w:ilvl w:val="0"/>
                <w:numId w:val="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F544D06" w14:textId="77777777" w:rsidR="00676715" w:rsidRDefault="00676715">
      <w:pPr>
        <w:sectPr w:rsidR="00676715" w:rsidSect="00DE6F6D">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401BC562"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9</w:t>
      </w:r>
    </w:p>
    <w:p w14:paraId="04701127" w14:textId="77777777" w:rsidR="00DE6F6D" w:rsidRPr="00252358" w:rsidRDefault="00DE6F6D" w:rsidP="00DE6F6D"/>
    <w:p w14:paraId="5A4EC2C2"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1A927228" w14:textId="77777777" w:rsidR="00DE6F6D" w:rsidRDefault="00DE6F6D" w:rsidP="00DE6F6D">
      <w:pPr>
        <w:spacing w:after="120"/>
        <w:rPr>
          <w:rFonts w:ascii="Arial" w:hAnsi="Arial" w:cs="Arial"/>
        </w:rPr>
      </w:pPr>
    </w:p>
    <w:p w14:paraId="7F322EA9" w14:textId="77777777" w:rsidR="00676715" w:rsidRDefault="00DE6F6D">
      <w:pPr>
        <w:spacing w:before="225" w:after="225" w:line="240" w:lineRule="auto"/>
        <w:jc w:val="center"/>
      </w:pPr>
      <w:r>
        <w:rPr>
          <w:rFonts w:ascii="Arial" w:hAnsi="Arial" w:cs="Arial"/>
          <w:b/>
          <w:bCs/>
          <w:color w:val="000000"/>
          <w:sz w:val="24"/>
          <w:szCs w:val="24"/>
        </w:rPr>
        <w:t>MENIČNA IZJAVA</w:t>
      </w:r>
    </w:p>
    <w:p w14:paraId="43350A32" w14:textId="77777777" w:rsidR="00676715" w:rsidRDefault="00DE6F6D">
      <w:pPr>
        <w:spacing w:before="225" w:after="225" w:line="240" w:lineRule="auto"/>
        <w:jc w:val="center"/>
      </w:pPr>
      <w:r>
        <w:rPr>
          <w:rFonts w:ascii="Arial" w:hAnsi="Arial" w:cs="Arial"/>
          <w:color w:val="000000"/>
          <w:sz w:val="21"/>
          <w:szCs w:val="21"/>
        </w:rPr>
        <w:t>s pooblastilom za izpolnitev in unovčenje menice</w:t>
      </w:r>
    </w:p>
    <w:p w14:paraId="64D5034B" w14:textId="77777777" w:rsidR="00676715" w:rsidRDefault="00DE6F6D">
      <w:pPr>
        <w:spacing w:before="225" w:after="225" w:line="240" w:lineRule="auto"/>
        <w:jc w:val="both"/>
      </w:pPr>
      <w:r>
        <w:rPr>
          <w:rFonts w:ascii="Arial" w:hAnsi="Arial" w:cs="Arial"/>
          <w:color w:val="000000"/>
          <w:sz w:val="18"/>
          <w:szCs w:val="18"/>
        </w:rPr>
        <w:t> </w:t>
      </w:r>
    </w:p>
    <w:p w14:paraId="5AEC39FF" w14:textId="414E6489" w:rsidR="00676715" w:rsidRDefault="00DE6F6D">
      <w:pPr>
        <w:spacing w:before="225" w:after="225" w:line="240" w:lineRule="auto"/>
        <w:jc w:val="both"/>
      </w:pPr>
      <w:r>
        <w:rPr>
          <w:rFonts w:ascii="Arial" w:hAnsi="Arial" w:cs="Arial"/>
          <w:color w:val="000000"/>
          <w:sz w:val="18"/>
          <w:szCs w:val="18"/>
        </w:rPr>
        <w:t>Naročniku ZAVOD ZA GRADBENIŠTVO SLOVENIJE</w:t>
      </w:r>
      <w:r w:rsidR="00481DE6">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DIMIČEVA ULICA 12, 1000 LJUBLJANA,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379DF1A" w14:textId="77777777" w:rsidR="00676715" w:rsidRDefault="00DE6F6D">
      <w:pPr>
        <w:spacing w:before="225" w:after="225" w:line="240" w:lineRule="auto"/>
        <w:jc w:val="center"/>
      </w:pPr>
      <w:r>
        <w:rPr>
          <w:rFonts w:ascii="Arial" w:hAnsi="Arial" w:cs="Arial"/>
          <w:b/>
          <w:bCs/>
          <w:color w:val="000000"/>
          <w:sz w:val="18"/>
          <w:szCs w:val="18"/>
        </w:rPr>
        <w:t>Storitve čiščenja poslovnih prostorov Zavoda za gradbeništvo Slovenije z dobavo sanitarnega materiala in čistil</w:t>
      </w:r>
    </w:p>
    <w:p w14:paraId="6570BEC3" w14:textId="77777777" w:rsidR="00676715" w:rsidRDefault="00DE6F6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1532245" w14:textId="77777777" w:rsidR="00676715" w:rsidRDefault="00DE6F6D">
      <w:pPr>
        <w:spacing w:before="225" w:after="225" w:line="240" w:lineRule="auto"/>
        <w:jc w:val="both"/>
      </w:pPr>
      <w:r>
        <w:rPr>
          <w:rFonts w:ascii="Arial" w:hAnsi="Arial" w:cs="Arial"/>
          <w:color w:val="000000"/>
          <w:sz w:val="18"/>
          <w:szCs w:val="18"/>
        </w:rPr>
        <w:t> </w:t>
      </w:r>
    </w:p>
    <w:p w14:paraId="5D568C54" w14:textId="7584CE59" w:rsidR="00676715" w:rsidRDefault="00DE6F6D">
      <w:pPr>
        <w:spacing w:before="225" w:after="225" w:line="240" w:lineRule="auto"/>
        <w:jc w:val="both"/>
      </w:pPr>
      <w:r>
        <w:rPr>
          <w:rFonts w:ascii="Arial" w:hAnsi="Arial" w:cs="Arial"/>
          <w:color w:val="000000"/>
          <w:sz w:val="18"/>
          <w:szCs w:val="18"/>
        </w:rPr>
        <w:t>Naročnika ZAVOD ZA GRADBENIŠTVO SLOVENIJE</w:t>
      </w:r>
      <w:r w:rsidR="00481DE6">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pooblaščamo, da izpolni priloženo menico z zneskom v višini</w:t>
      </w:r>
      <w:r>
        <w:rPr>
          <w:rFonts w:ascii="Arial" w:hAnsi="Arial" w:cs="Arial"/>
          <w:b/>
          <w:bCs/>
          <w:color w:val="000000"/>
          <w:sz w:val="18"/>
          <w:szCs w:val="18"/>
        </w:rPr>
        <w:t xml:space="preserve"> 2,00 % ponudbene vrednosti z DDV, kar znaša </w:t>
      </w:r>
      <w:r>
        <w:rPr>
          <w:rFonts w:ascii="Arial" w:hAnsi="Arial" w:cs="Arial"/>
          <w:b/>
          <w:bCs/>
          <w:color w:val="000000"/>
          <w:sz w:val="18"/>
          <w:szCs w:val="18"/>
          <w:u w:val="single"/>
        </w:rPr>
        <w:t>__________</w:t>
      </w:r>
    </w:p>
    <w:p w14:paraId="5C52557F" w14:textId="77777777" w:rsidR="00676715" w:rsidRDefault="00DE6F6D">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676715" w14:paraId="6510FFF9" w14:textId="77777777">
        <w:tc>
          <w:tcPr>
            <w:tcW w:w="0" w:type="auto"/>
            <w:tcMar>
              <w:top w:w="0" w:type="auto"/>
              <w:bottom w:w="0" w:type="auto"/>
            </w:tcMar>
          </w:tcPr>
          <w:p w14:paraId="5DA6C0F4"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14525FB"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4CF0A1E"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ne soglašamo z odpravo napak v ponudbi ali</w:t>
            </w:r>
          </w:p>
          <w:p w14:paraId="05C3E503"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ne sklenemo pogodbe v določenem roku ali</w:t>
            </w:r>
          </w:p>
          <w:p w14:paraId="47355BD6"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838EE7D" w14:textId="77777777" w:rsidR="00676715" w:rsidRDefault="00DE6F6D">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1B2214FE" w14:textId="77777777" w:rsidR="00676715" w:rsidRDefault="00DE6F6D">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058C171D" w14:textId="77777777" w:rsidR="00676715" w:rsidRDefault="00DE6F6D">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A5F67E8" w14:textId="77777777" w:rsidR="00676715" w:rsidRDefault="00DE6F6D">
      <w:pPr>
        <w:spacing w:before="225" w:after="225" w:line="240" w:lineRule="auto"/>
        <w:jc w:val="both"/>
      </w:pPr>
      <w:r>
        <w:rPr>
          <w:rFonts w:ascii="Arial" w:hAnsi="Arial" w:cs="Arial"/>
          <w:color w:val="000000"/>
          <w:sz w:val="18"/>
          <w:szCs w:val="18"/>
        </w:rPr>
        <w:t>Priloga: </w:t>
      </w:r>
    </w:p>
    <w:p w14:paraId="69222E35" w14:textId="77777777" w:rsidR="00676715" w:rsidRDefault="00DE6F6D">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676715" w14:paraId="5413B593" w14:textId="77777777">
        <w:tc>
          <w:tcPr>
            <w:tcW w:w="4080" w:type="dxa"/>
            <w:tcMar>
              <w:top w:w="75" w:type="dxa"/>
              <w:bottom w:w="75" w:type="dxa"/>
            </w:tcMar>
            <w:vAlign w:val="center"/>
          </w:tcPr>
          <w:p w14:paraId="5F539BEA" w14:textId="77777777" w:rsidR="00676715" w:rsidRDefault="00DE6F6D">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5915918" w14:textId="77777777" w:rsidR="00676715" w:rsidRDefault="00DE6F6D">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676715" w14:paraId="245ADAE3" w14:textId="77777777">
        <w:tc>
          <w:tcPr>
            <w:tcW w:w="4080" w:type="dxa"/>
            <w:tcMar>
              <w:top w:w="75" w:type="dxa"/>
              <w:bottom w:w="75" w:type="dxa"/>
            </w:tcMar>
            <w:vAlign w:val="center"/>
          </w:tcPr>
          <w:p w14:paraId="1329A9AA" w14:textId="77777777" w:rsidR="00676715" w:rsidRDefault="00DE6F6D">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5E8964" w14:textId="77777777" w:rsidR="00676715" w:rsidRDefault="00676715"/>
          <w:p w14:paraId="05C9A8BC" w14:textId="77777777" w:rsidR="00676715" w:rsidRDefault="00DE6F6D">
            <w:pPr>
              <w:jc w:val="center"/>
            </w:pPr>
            <w:r>
              <w:rPr>
                <w:rFonts w:ascii="Arial" w:hAnsi="Arial" w:cs="Arial"/>
                <w:color w:val="A9A9A9"/>
                <w:position w:val="-2"/>
                <w:sz w:val="18"/>
                <w:szCs w:val="18"/>
              </w:rPr>
              <w:t>(žig in podpis)</w:t>
            </w:r>
          </w:p>
        </w:tc>
      </w:tr>
    </w:tbl>
    <w:p w14:paraId="4C8BFED8" w14:textId="77777777" w:rsidR="00676715" w:rsidRDefault="00DE6F6D">
      <w:pPr>
        <w:spacing w:before="225" w:after="225" w:line="240" w:lineRule="auto"/>
        <w:jc w:val="both"/>
      </w:pPr>
      <w:r>
        <w:rPr>
          <w:rFonts w:ascii="Arial" w:hAnsi="Arial" w:cs="Arial"/>
          <w:color w:val="000000"/>
          <w:sz w:val="18"/>
          <w:szCs w:val="18"/>
        </w:rPr>
        <w:t> </w:t>
      </w:r>
    </w:p>
    <w:p w14:paraId="31BC9024" w14:textId="77777777" w:rsidR="00676715" w:rsidRDefault="00DE6F6D">
      <w:pPr>
        <w:spacing w:before="225" w:after="225" w:line="240" w:lineRule="auto"/>
        <w:jc w:val="both"/>
      </w:pPr>
      <w:r>
        <w:rPr>
          <w:rFonts w:ascii="Arial" w:hAnsi="Arial" w:cs="Arial"/>
          <w:color w:val="000000"/>
          <w:sz w:val="18"/>
          <w:szCs w:val="18"/>
        </w:rPr>
        <w:t> </w:t>
      </w:r>
    </w:p>
    <w:p w14:paraId="29F28F98" w14:textId="77777777" w:rsidR="00676715" w:rsidRDefault="00676715">
      <w:pPr>
        <w:sectPr w:rsidR="00676715" w:rsidSect="00DE6F6D">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597B7DE1"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10</w:t>
      </w:r>
    </w:p>
    <w:p w14:paraId="7198FB66" w14:textId="77777777" w:rsidR="00DE6F6D" w:rsidRPr="00252358" w:rsidRDefault="00DE6F6D" w:rsidP="00DE6F6D"/>
    <w:p w14:paraId="14F17005"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D631BF4" w14:textId="77777777" w:rsidR="00DE6F6D" w:rsidRDefault="00DE6F6D" w:rsidP="00DE6F6D">
      <w:pPr>
        <w:spacing w:after="120"/>
        <w:rPr>
          <w:rFonts w:ascii="Arial" w:hAnsi="Arial" w:cs="Arial"/>
        </w:rPr>
      </w:pPr>
    </w:p>
    <w:p w14:paraId="2E341298" w14:textId="77777777" w:rsidR="00676715" w:rsidRDefault="00DE6F6D">
      <w:pPr>
        <w:spacing w:before="225" w:after="225" w:line="240" w:lineRule="auto"/>
        <w:jc w:val="both"/>
      </w:pPr>
      <w:r>
        <w:rPr>
          <w:rFonts w:ascii="Arial" w:hAnsi="Arial" w:cs="Arial"/>
          <w:i/>
          <w:iCs/>
          <w:color w:val="000000"/>
          <w:sz w:val="18"/>
          <w:szCs w:val="18"/>
        </w:rPr>
        <w:t>Glava s podatki o garantu (zavarovalnici/banki) ali SWIFT ključ</w:t>
      </w:r>
    </w:p>
    <w:p w14:paraId="1EBA187A" w14:textId="2D7DC7A3" w:rsidR="00676715" w:rsidRDefault="00DE6F6D">
      <w:pPr>
        <w:spacing w:before="225" w:after="225" w:line="240" w:lineRule="auto"/>
        <w:jc w:val="both"/>
      </w:pPr>
      <w:r>
        <w:rPr>
          <w:rFonts w:ascii="Arial" w:hAnsi="Arial" w:cs="Arial"/>
          <w:color w:val="000000"/>
          <w:sz w:val="18"/>
          <w:szCs w:val="18"/>
        </w:rPr>
        <w:t>Za: ZAVOD ZA GRADBENIŠTVO SLOVENIJE</w:t>
      </w:r>
      <w:r w:rsidR="00753298">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DIMIČEVA ULICA 12, 1000 LJUBLJANA</w:t>
      </w:r>
    </w:p>
    <w:p w14:paraId="6449D031" w14:textId="77777777" w:rsidR="00676715" w:rsidRDefault="00DE6F6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EC4D9C3" w14:textId="77777777" w:rsidR="00676715" w:rsidRDefault="00DE6F6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0E3189B" w14:textId="77777777" w:rsidR="00676715" w:rsidRDefault="00DE6F6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333DB70" w14:textId="77777777" w:rsidR="00676715" w:rsidRDefault="00DE6F6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7760517" w14:textId="77777777" w:rsidR="00676715" w:rsidRDefault="00DE6F6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5AE4669" w14:textId="4D60871D" w:rsidR="00676715" w:rsidRDefault="00DE6F6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ZAVOD ZA GRADBENIŠTVO SLOVENIJE</w:t>
      </w:r>
      <w:r w:rsidR="00753298">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DIMIČEVA ULICA 12, 1000 LJUBLJANA</w:t>
      </w:r>
    </w:p>
    <w:p w14:paraId="09CFE8B7" w14:textId="77777777" w:rsidR="00676715" w:rsidRDefault="00DE6F6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Storitve čiščenja poslovnih prostorov Zavoda za gradbeništvo Slovenije z dobavo sanitarnega materiala in čistil</w:t>
      </w:r>
    </w:p>
    <w:p w14:paraId="081F5B4C" w14:textId="681B7F1E" w:rsidR="00676715" w:rsidRDefault="00DE6F6D">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35FE2988" w14:textId="77777777" w:rsidR="00676715" w:rsidRDefault="00DE6F6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8C25B6" w14:textId="77777777" w:rsidR="00676715" w:rsidRDefault="00DE6F6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58FB91F" w14:textId="77777777" w:rsidR="00676715" w:rsidRDefault="00DE6F6D">
      <w:pPr>
        <w:spacing w:before="225" w:after="225" w:line="240" w:lineRule="auto"/>
        <w:jc w:val="both"/>
      </w:pPr>
      <w:r>
        <w:rPr>
          <w:rFonts w:ascii="Arial" w:hAnsi="Arial" w:cs="Arial"/>
          <w:color w:val="000000"/>
          <w:sz w:val="18"/>
          <w:szCs w:val="18"/>
        </w:rPr>
        <w:t>2. Original garancije št. ______________</w:t>
      </w:r>
    </w:p>
    <w:p w14:paraId="75BD936E" w14:textId="77777777" w:rsidR="00676715" w:rsidRDefault="00DE6F6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4CDD382" w14:textId="77777777" w:rsidR="00676715" w:rsidRDefault="00DE6F6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737CF1B" w14:textId="77777777" w:rsidR="00676715" w:rsidRDefault="00DE6F6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3113771" w14:textId="77777777" w:rsidR="00676715" w:rsidRDefault="00DE6F6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688D4D3" w14:textId="77777777" w:rsidR="00676715" w:rsidRDefault="00DE6F6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A597645" w14:textId="77777777" w:rsidR="00676715" w:rsidRDefault="00DE6F6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1B2A2F" w14:textId="77777777" w:rsidR="00676715" w:rsidRDefault="00DE6F6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E2DFCE0" w14:textId="77777777" w:rsidR="00676715" w:rsidRDefault="00DE6F6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54B193B" w14:textId="77777777" w:rsidR="00676715" w:rsidRDefault="00DE6F6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D13D003" w14:textId="77777777" w:rsidR="00676715" w:rsidRDefault="00DE6F6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76715" w14:paraId="4AE98554" w14:textId="77777777">
        <w:tc>
          <w:tcPr>
            <w:tcW w:w="4080" w:type="dxa"/>
            <w:tcMar>
              <w:top w:w="75" w:type="dxa"/>
              <w:bottom w:w="75" w:type="dxa"/>
            </w:tcMar>
            <w:vAlign w:val="center"/>
          </w:tcPr>
          <w:p w14:paraId="2C1FEC4A"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5FB8AD9F" w14:textId="77777777" w:rsidR="00676715" w:rsidRDefault="00DE6F6D">
            <w:pPr>
              <w:jc w:val="center"/>
            </w:pPr>
            <w:r>
              <w:rPr>
                <w:rFonts w:ascii="Arial" w:hAnsi="Arial" w:cs="Arial"/>
                <w:color w:val="000000"/>
                <w:position w:val="-2"/>
                <w:sz w:val="18"/>
                <w:szCs w:val="18"/>
              </w:rPr>
              <w:t>Garant</w:t>
            </w:r>
          </w:p>
        </w:tc>
      </w:tr>
      <w:tr w:rsidR="00676715" w14:paraId="5DB4DB26" w14:textId="77777777">
        <w:tc>
          <w:tcPr>
            <w:tcW w:w="4080" w:type="dxa"/>
            <w:tcMar>
              <w:top w:w="75" w:type="dxa"/>
              <w:bottom w:w="75" w:type="dxa"/>
            </w:tcMar>
            <w:vAlign w:val="center"/>
          </w:tcPr>
          <w:p w14:paraId="7BACB5D0"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BC7E5A6" w14:textId="77777777" w:rsidR="00676715" w:rsidRDefault="00676715"/>
          <w:p w14:paraId="2EC1D92A" w14:textId="77777777" w:rsidR="00676715" w:rsidRDefault="00DE6F6D">
            <w:pPr>
              <w:jc w:val="center"/>
            </w:pPr>
            <w:r>
              <w:rPr>
                <w:rFonts w:ascii="Arial" w:hAnsi="Arial" w:cs="Arial"/>
                <w:color w:val="A9A9A9"/>
                <w:position w:val="-2"/>
                <w:sz w:val="18"/>
                <w:szCs w:val="18"/>
              </w:rPr>
              <w:t>(žig in podpis)</w:t>
            </w:r>
          </w:p>
        </w:tc>
      </w:tr>
    </w:tbl>
    <w:p w14:paraId="7E483829" w14:textId="77777777" w:rsidR="00676715" w:rsidRDefault="00DE6F6D">
      <w:pPr>
        <w:spacing w:before="225" w:after="225" w:line="240" w:lineRule="auto"/>
        <w:jc w:val="both"/>
      </w:pPr>
      <w:r>
        <w:rPr>
          <w:rFonts w:ascii="Arial" w:hAnsi="Arial" w:cs="Arial"/>
          <w:color w:val="000000"/>
          <w:sz w:val="18"/>
          <w:szCs w:val="18"/>
        </w:rPr>
        <w:t> </w:t>
      </w:r>
    </w:p>
    <w:p w14:paraId="339F8AA9" w14:textId="77777777" w:rsidR="00676715" w:rsidRDefault="00DE6F6D">
      <w:pPr>
        <w:spacing w:before="225" w:after="225" w:line="240" w:lineRule="auto"/>
        <w:jc w:val="both"/>
      </w:pPr>
      <w:r>
        <w:rPr>
          <w:rFonts w:ascii="Arial" w:hAnsi="Arial" w:cs="Arial"/>
          <w:color w:val="000000"/>
          <w:sz w:val="18"/>
          <w:szCs w:val="18"/>
        </w:rPr>
        <w:t> </w:t>
      </w:r>
    </w:p>
    <w:p w14:paraId="0A974259" w14:textId="77777777" w:rsidR="00676715" w:rsidRDefault="00676715">
      <w:pPr>
        <w:sectPr w:rsidR="00676715" w:rsidSect="00DE6F6D">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0E95E9CB" w14:textId="769925D7" w:rsidR="00DE6F6D" w:rsidRDefault="00DE6F6D" w:rsidP="00726FA2">
      <w:pPr>
        <w:spacing w:after="0"/>
        <w:jc w:val="right"/>
        <w:rPr>
          <w:rFonts w:ascii="Arial" w:hAnsi="Arial" w:cs="Arial"/>
          <w:sz w:val="18"/>
          <w:szCs w:val="18"/>
        </w:rPr>
      </w:pPr>
      <w:r w:rsidRPr="00590863">
        <w:rPr>
          <w:rFonts w:ascii="Arial" w:hAnsi="Arial" w:cs="Arial"/>
          <w:sz w:val="18"/>
          <w:szCs w:val="18"/>
        </w:rPr>
        <w:lastRenderedPageBreak/>
        <w:t>Obrazec št: 11</w:t>
      </w:r>
    </w:p>
    <w:p w14:paraId="6C4DAE7A" w14:textId="77777777" w:rsidR="00F86F9C" w:rsidRPr="00726FA2" w:rsidRDefault="00F86F9C" w:rsidP="00726FA2">
      <w:pPr>
        <w:spacing w:after="0"/>
        <w:jc w:val="right"/>
        <w:rPr>
          <w:rFonts w:ascii="Arial" w:hAnsi="Arial" w:cs="Arial"/>
          <w:sz w:val="18"/>
          <w:szCs w:val="18"/>
        </w:rPr>
      </w:pPr>
    </w:p>
    <w:p w14:paraId="582C6F37" w14:textId="6E401E5F" w:rsidR="00DE6F6D" w:rsidRDefault="00DE6F6D" w:rsidP="00726FA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BB36BA5" w14:textId="2F9BE178" w:rsidR="00676715" w:rsidRDefault="00DE6F6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w:t>
      </w:r>
      <w:r w:rsidR="00D048D4">
        <w:rPr>
          <w:rFonts w:ascii="Arial" w:hAnsi="Arial" w:cs="Arial"/>
          <w:color w:val="000000"/>
          <w:sz w:val="18"/>
          <w:szCs w:val="18"/>
        </w:rPr>
        <w:t>f</w:t>
      </w:r>
      <w:r>
        <w:rPr>
          <w:rFonts w:ascii="Arial" w:hAnsi="Arial" w:cs="Arial"/>
          <w:color w:val="000000"/>
          <w:sz w:val="18"/>
          <w:szCs w:val="18"/>
        </w:rPr>
        <w:t>irma), </w:t>
      </w:r>
      <w:r>
        <w:rPr>
          <w:rFonts w:ascii="Arial" w:hAnsi="Arial" w:cs="Arial"/>
          <w:color w:val="000000"/>
          <w:sz w:val="18"/>
          <w:szCs w:val="18"/>
          <w:u w:val="single"/>
        </w:rPr>
        <w:t>_________________</w:t>
      </w:r>
      <w:r>
        <w:rPr>
          <w:rFonts w:ascii="Arial" w:hAnsi="Arial" w:cs="Arial"/>
          <w:color w:val="000000"/>
          <w:sz w:val="18"/>
          <w:szCs w:val="18"/>
        </w:rPr>
        <w:t>(</w:t>
      </w:r>
      <w:r w:rsidR="00D048D4">
        <w:rPr>
          <w:rFonts w:ascii="Arial" w:hAnsi="Arial" w:cs="Arial"/>
          <w:color w:val="000000"/>
          <w:sz w:val="18"/>
          <w:szCs w:val="18"/>
        </w:rPr>
        <w:t>n</w:t>
      </w:r>
      <w:r>
        <w:rPr>
          <w:rFonts w:ascii="Arial" w:hAnsi="Arial" w:cs="Arial"/>
          <w:color w:val="000000"/>
          <w:sz w:val="18"/>
          <w:szCs w:val="18"/>
        </w:rPr>
        <w:t>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D356A89" w14:textId="77777777" w:rsidR="00676715" w:rsidRDefault="00DE6F6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76715" w14:paraId="5D1DF671" w14:textId="77777777">
        <w:tc>
          <w:tcPr>
            <w:tcW w:w="0" w:type="auto"/>
            <w:tcMar>
              <w:top w:w="0" w:type="auto"/>
              <w:bottom w:w="0" w:type="auto"/>
            </w:tcMar>
          </w:tcPr>
          <w:p w14:paraId="3545028E"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37FD3EF"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9F24334"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E08F163"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215873"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24B2CC9"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9020244"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184441C" w14:textId="77777777" w:rsidR="00676715" w:rsidRDefault="00DE6F6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A35D811" w14:textId="77777777" w:rsidR="00676715" w:rsidRDefault="00DE6F6D">
      <w:pPr>
        <w:spacing w:before="225" w:after="225" w:line="240" w:lineRule="auto"/>
        <w:jc w:val="center"/>
      </w:pPr>
      <w:r>
        <w:rPr>
          <w:rFonts w:ascii="Arial" w:hAnsi="Arial" w:cs="Arial"/>
          <w:b/>
          <w:bCs/>
          <w:color w:val="000000"/>
          <w:sz w:val="21"/>
          <w:szCs w:val="21"/>
        </w:rPr>
        <w:t>in</w:t>
      </w:r>
    </w:p>
    <w:p w14:paraId="6EAEBB3F" w14:textId="77777777" w:rsidR="00676715" w:rsidRDefault="00DE6F6D">
      <w:pPr>
        <w:spacing w:before="225" w:after="225" w:line="240" w:lineRule="auto"/>
        <w:jc w:val="center"/>
      </w:pPr>
      <w:r>
        <w:rPr>
          <w:rFonts w:ascii="Arial" w:hAnsi="Arial" w:cs="Arial"/>
          <w:b/>
          <w:bCs/>
          <w:color w:val="000000"/>
          <w:sz w:val="21"/>
          <w:szCs w:val="21"/>
        </w:rPr>
        <w:t>POOBLASTILO</w:t>
      </w:r>
    </w:p>
    <w:p w14:paraId="40524D22" w14:textId="28A03C37" w:rsidR="00676715" w:rsidRDefault="00DE6F6D">
      <w:pPr>
        <w:spacing w:before="225" w:after="225" w:line="240" w:lineRule="auto"/>
        <w:jc w:val="both"/>
      </w:pPr>
      <w:r>
        <w:rPr>
          <w:rFonts w:ascii="Arial" w:hAnsi="Arial" w:cs="Arial"/>
          <w:color w:val="000000"/>
          <w:sz w:val="18"/>
          <w:szCs w:val="18"/>
        </w:rPr>
        <w:t>Pooblaščamo naročnika ZAVOD ZA GRADBENIŠTVO SLOVENIJE</w:t>
      </w:r>
      <w:r w:rsidR="00726FA2">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w:t>
      </w:r>
      <w:r w:rsidR="00726FA2">
        <w:rPr>
          <w:rFonts w:ascii="Arial" w:hAnsi="Arial" w:cs="Arial"/>
          <w:color w:val="000000"/>
          <w:sz w:val="18"/>
          <w:szCs w:val="18"/>
        </w:rPr>
        <w:t xml:space="preserve"> </w:t>
      </w:r>
      <w:r>
        <w:rPr>
          <w:rFonts w:ascii="Arial" w:hAnsi="Arial" w:cs="Arial"/>
          <w:color w:val="000000"/>
          <w:sz w:val="18"/>
          <w:szCs w:val="18"/>
        </w:rPr>
        <w:t>DIMIČEVA ULICA 12, 1000 LJUBLJANA,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676715" w14:paraId="53F1A48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5E4E6" w14:textId="77777777" w:rsidR="00676715" w:rsidRDefault="00DE6F6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B1356" w14:textId="77777777" w:rsidR="00676715" w:rsidRDefault="00DE6F6D">
            <w:r>
              <w:rPr>
                <w:rFonts w:ascii="Arial" w:hAnsi="Arial" w:cs="Arial"/>
                <w:color w:val="000000"/>
                <w:position w:val="-2"/>
                <w:sz w:val="18"/>
                <w:szCs w:val="18"/>
              </w:rPr>
              <w:t> </w:t>
            </w:r>
          </w:p>
        </w:tc>
      </w:tr>
      <w:tr w:rsidR="00676715" w14:paraId="0F2EB94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1CA86" w14:textId="77777777" w:rsidR="00676715" w:rsidRDefault="00DE6F6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35DB6" w14:textId="77777777" w:rsidR="00676715" w:rsidRDefault="00DE6F6D">
            <w:r>
              <w:rPr>
                <w:rFonts w:ascii="Arial" w:hAnsi="Arial" w:cs="Arial"/>
                <w:color w:val="000000"/>
                <w:position w:val="-2"/>
                <w:sz w:val="18"/>
                <w:szCs w:val="18"/>
              </w:rPr>
              <w:t> </w:t>
            </w:r>
          </w:p>
        </w:tc>
      </w:tr>
      <w:tr w:rsidR="00676715" w14:paraId="146EEF6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7A2EE" w14:textId="77777777" w:rsidR="00676715" w:rsidRDefault="00DE6F6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243C8" w14:textId="77777777" w:rsidR="00676715" w:rsidRDefault="00DE6F6D">
            <w:r>
              <w:rPr>
                <w:rFonts w:ascii="Arial" w:hAnsi="Arial" w:cs="Arial"/>
                <w:color w:val="000000"/>
                <w:position w:val="-2"/>
                <w:sz w:val="18"/>
                <w:szCs w:val="18"/>
              </w:rPr>
              <w:t> </w:t>
            </w:r>
          </w:p>
        </w:tc>
      </w:tr>
      <w:tr w:rsidR="00676715" w14:paraId="406A761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40308" w14:textId="77777777" w:rsidR="00676715" w:rsidRDefault="00DE6F6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55354" w14:textId="77777777" w:rsidR="00676715" w:rsidRDefault="00DE6F6D">
            <w:r>
              <w:rPr>
                <w:rFonts w:ascii="Arial" w:hAnsi="Arial" w:cs="Arial"/>
                <w:color w:val="000000"/>
                <w:position w:val="-2"/>
                <w:sz w:val="18"/>
                <w:szCs w:val="18"/>
              </w:rPr>
              <w:t> </w:t>
            </w:r>
          </w:p>
        </w:tc>
      </w:tr>
      <w:tr w:rsidR="00676715" w14:paraId="2A272E5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10927" w14:textId="77777777" w:rsidR="00676715" w:rsidRDefault="00DE6F6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8EADF" w14:textId="77777777" w:rsidR="00676715" w:rsidRDefault="00DE6F6D">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F86F9C" w14:paraId="61695D14" w14:textId="77777777" w:rsidTr="009B64B6">
        <w:tc>
          <w:tcPr>
            <w:tcW w:w="4080" w:type="dxa"/>
            <w:tcMar>
              <w:top w:w="75" w:type="dxa"/>
              <w:bottom w:w="75" w:type="dxa"/>
            </w:tcMar>
            <w:vAlign w:val="center"/>
          </w:tcPr>
          <w:p w14:paraId="29534ECA" w14:textId="5DC9CDA0" w:rsidR="00F86F9C" w:rsidRDefault="00F86F9C" w:rsidP="00876C01">
            <w:pPr>
              <w:rPr>
                <w:rFonts w:ascii="Arial" w:hAnsi="Arial" w:cs="Arial"/>
                <w:color w:val="000000"/>
                <w:position w:val="-2"/>
                <w:sz w:val="18"/>
                <w:szCs w:val="18"/>
              </w:rPr>
            </w:pPr>
            <w:r>
              <w:rPr>
                <w:rFonts w:ascii="Arial" w:hAnsi="Arial" w:cs="Arial"/>
                <w:color w:val="000000"/>
                <w:position w:val="-2"/>
                <w:sz w:val="18"/>
                <w:szCs w:val="18"/>
              </w:rPr>
              <w:t>Kraj in datum:</w:t>
            </w:r>
          </w:p>
          <w:p w14:paraId="51375F86" w14:textId="34EDFEC3" w:rsidR="00036FFE" w:rsidRDefault="00036FFE" w:rsidP="00876C01"/>
        </w:tc>
        <w:tc>
          <w:tcPr>
            <w:tcW w:w="0" w:type="auto"/>
            <w:tcMar>
              <w:top w:w="75" w:type="dxa"/>
              <w:bottom w:w="75" w:type="dxa"/>
            </w:tcMar>
            <w:vAlign w:val="center"/>
          </w:tcPr>
          <w:p w14:paraId="044109ED" w14:textId="02B505A3" w:rsidR="00F86F9C" w:rsidRDefault="00F86F9C" w:rsidP="00876C01">
            <w:pPr>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54587ABC" w14:textId="5E444A04" w:rsidR="00036FFE" w:rsidRPr="00F86F9C" w:rsidRDefault="00036FFE" w:rsidP="00036FFE">
            <w:pPr>
              <w:jc w:val="center"/>
              <w:rPr>
                <w:rFonts w:ascii="Arial" w:hAnsi="Arial" w:cs="Arial"/>
                <w:color w:val="000000"/>
                <w:position w:val="-2"/>
                <w:sz w:val="18"/>
                <w:szCs w:val="18"/>
              </w:rPr>
            </w:pPr>
            <w:r>
              <w:rPr>
                <w:rFonts w:ascii="Arial" w:hAnsi="Arial" w:cs="Arial"/>
                <w:color w:val="000000"/>
                <w:position w:val="-2"/>
                <w:sz w:val="18"/>
                <w:szCs w:val="18"/>
              </w:rPr>
              <w:t>(žig in podpis)</w:t>
            </w:r>
          </w:p>
        </w:tc>
      </w:tr>
    </w:tbl>
    <w:p w14:paraId="4C02BC4A" w14:textId="1320A6AF" w:rsidR="00676715" w:rsidRDefault="00676715" w:rsidP="009B64B6">
      <w:pPr>
        <w:spacing w:before="225" w:after="225" w:line="240" w:lineRule="auto"/>
        <w:jc w:val="both"/>
        <w:sectPr w:rsidR="00676715" w:rsidSect="00DE6F6D">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1FFE30A9"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12</w:t>
      </w:r>
    </w:p>
    <w:p w14:paraId="759D8BB3" w14:textId="77777777" w:rsidR="00DE6F6D" w:rsidRPr="00252358" w:rsidRDefault="00DE6F6D" w:rsidP="00DE6F6D"/>
    <w:p w14:paraId="380536BB"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B118292" w14:textId="77777777" w:rsidR="00DE6F6D" w:rsidRDefault="00DE6F6D" w:rsidP="00DE6F6D">
      <w:pPr>
        <w:spacing w:after="120"/>
        <w:rPr>
          <w:rFonts w:ascii="Arial" w:hAnsi="Arial" w:cs="Arial"/>
        </w:rPr>
      </w:pPr>
    </w:p>
    <w:p w14:paraId="29CADE54" w14:textId="02ED3262" w:rsidR="00676715" w:rsidRDefault="00DE6F6D">
      <w:pPr>
        <w:spacing w:before="225" w:after="225" w:line="240" w:lineRule="auto"/>
        <w:jc w:val="both"/>
      </w:pPr>
      <w:r>
        <w:rPr>
          <w:rFonts w:ascii="Arial" w:hAnsi="Arial" w:cs="Arial"/>
          <w:color w:val="000000"/>
          <w:sz w:val="18"/>
          <w:szCs w:val="18"/>
        </w:rPr>
        <w:t>V zvezi z javnim naročilom »Storitve čiščenja poslovnih prostorov Zavoda za gradbeništvo Slovenije z dobavo sanitarnega materiala in čistil«,</w:t>
      </w:r>
    </w:p>
    <w:p w14:paraId="66BFF456" w14:textId="77777777" w:rsidR="00676715" w:rsidRDefault="00DE6F6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D0D6D71" w14:textId="77777777" w:rsidR="00676715" w:rsidRDefault="00DE6F6D">
      <w:pPr>
        <w:spacing w:before="225" w:after="225" w:line="240" w:lineRule="auto"/>
        <w:jc w:val="both"/>
      </w:pPr>
      <w:r>
        <w:rPr>
          <w:rFonts w:ascii="Arial" w:hAnsi="Arial" w:cs="Arial"/>
          <w:color w:val="000000"/>
          <w:sz w:val="18"/>
          <w:szCs w:val="18"/>
        </w:rPr>
        <w:t>Izjavljamo (ustrezno označi):</w:t>
      </w:r>
    </w:p>
    <w:p w14:paraId="372C7EF6" w14:textId="77777777" w:rsidR="00676715" w:rsidRDefault="00DE6F6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10F8766" w14:textId="77777777" w:rsidR="00676715" w:rsidRDefault="00DE6F6D">
      <w:pPr>
        <w:spacing w:before="225" w:after="225" w:line="240" w:lineRule="auto"/>
        <w:jc w:val="both"/>
      </w:pPr>
      <w:r>
        <w:rPr>
          <w:rFonts w:ascii="Arial" w:hAnsi="Arial" w:cs="Arial"/>
          <w:color w:val="000000"/>
          <w:sz w:val="18"/>
          <w:szCs w:val="18"/>
        </w:rPr>
        <w:t>[   ] NE zahtevamo izvedbe neposrednih plačil.</w:t>
      </w:r>
    </w:p>
    <w:p w14:paraId="0BCA1A57" w14:textId="77777777" w:rsidR="00676715" w:rsidRDefault="00DE6F6D">
      <w:pPr>
        <w:spacing w:before="225" w:after="225" w:line="240" w:lineRule="auto"/>
        <w:jc w:val="both"/>
      </w:pPr>
      <w:r>
        <w:rPr>
          <w:rFonts w:ascii="Arial" w:hAnsi="Arial" w:cs="Arial"/>
          <w:color w:val="000000"/>
          <w:sz w:val="18"/>
          <w:szCs w:val="18"/>
        </w:rPr>
        <w:t> </w:t>
      </w:r>
    </w:p>
    <w:p w14:paraId="63613D9E"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76715" w14:paraId="7DFF5658" w14:textId="77777777">
        <w:tc>
          <w:tcPr>
            <w:tcW w:w="4080" w:type="dxa"/>
            <w:tcMar>
              <w:top w:w="75" w:type="dxa"/>
              <w:bottom w:w="75" w:type="dxa"/>
            </w:tcMar>
            <w:vAlign w:val="center"/>
          </w:tcPr>
          <w:p w14:paraId="2485B137"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37EC4427" w14:textId="77777777" w:rsidR="00676715" w:rsidRDefault="00DE6F6D">
            <w:r>
              <w:rPr>
                <w:rFonts w:ascii="Arial" w:hAnsi="Arial" w:cs="Arial"/>
                <w:color w:val="000000"/>
                <w:position w:val="-2"/>
                <w:sz w:val="18"/>
                <w:szCs w:val="18"/>
              </w:rPr>
              <w:t>Ime in priimek: _____________________</w:t>
            </w:r>
          </w:p>
        </w:tc>
      </w:tr>
      <w:tr w:rsidR="00676715" w14:paraId="3617FA1A" w14:textId="77777777">
        <w:tc>
          <w:tcPr>
            <w:tcW w:w="4080" w:type="dxa"/>
            <w:tcMar>
              <w:top w:w="75" w:type="dxa"/>
              <w:bottom w:w="75" w:type="dxa"/>
            </w:tcMar>
            <w:vAlign w:val="center"/>
          </w:tcPr>
          <w:p w14:paraId="47A0676D"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6FACAB5E" w14:textId="77777777" w:rsidR="00676715" w:rsidRDefault="00676715"/>
          <w:p w14:paraId="4E372F22" w14:textId="77777777" w:rsidR="00676715" w:rsidRDefault="00DE6F6D">
            <w:pPr>
              <w:jc w:val="center"/>
            </w:pPr>
            <w:r>
              <w:rPr>
                <w:rFonts w:ascii="Arial" w:hAnsi="Arial" w:cs="Arial"/>
                <w:color w:val="A9A9A9"/>
                <w:position w:val="-2"/>
                <w:sz w:val="18"/>
                <w:szCs w:val="18"/>
              </w:rPr>
              <w:t>(žig in podpis)</w:t>
            </w:r>
          </w:p>
        </w:tc>
      </w:tr>
    </w:tbl>
    <w:p w14:paraId="50E28D9D" w14:textId="77777777" w:rsidR="00676715" w:rsidRDefault="00DE6F6D">
      <w:pPr>
        <w:spacing w:before="225" w:after="225" w:line="240" w:lineRule="auto"/>
        <w:jc w:val="both"/>
      </w:pPr>
      <w:r>
        <w:rPr>
          <w:rFonts w:ascii="Arial" w:hAnsi="Arial" w:cs="Arial"/>
          <w:color w:val="000000"/>
          <w:sz w:val="18"/>
          <w:szCs w:val="18"/>
        </w:rPr>
        <w:t> </w:t>
      </w:r>
    </w:p>
    <w:p w14:paraId="1E5F9588" w14:textId="77777777" w:rsidR="00676715" w:rsidRDefault="00DE6F6D">
      <w:pPr>
        <w:spacing w:before="225" w:after="225" w:line="240" w:lineRule="auto"/>
        <w:jc w:val="both"/>
      </w:pPr>
      <w:r>
        <w:rPr>
          <w:rFonts w:ascii="Arial" w:hAnsi="Arial" w:cs="Arial"/>
          <w:color w:val="000000"/>
          <w:sz w:val="18"/>
          <w:szCs w:val="18"/>
        </w:rPr>
        <w:t> </w:t>
      </w:r>
    </w:p>
    <w:p w14:paraId="53F83F8C" w14:textId="77777777" w:rsidR="00676715" w:rsidRDefault="00DE6F6D">
      <w:pPr>
        <w:spacing w:before="225" w:after="225" w:line="240" w:lineRule="auto"/>
        <w:jc w:val="both"/>
      </w:pPr>
      <w:r>
        <w:rPr>
          <w:rFonts w:ascii="Arial" w:hAnsi="Arial" w:cs="Arial"/>
          <w:color w:val="000000"/>
          <w:sz w:val="18"/>
          <w:szCs w:val="18"/>
        </w:rPr>
        <w:t> </w:t>
      </w:r>
    </w:p>
    <w:p w14:paraId="75AAC016" w14:textId="77777777" w:rsidR="00676715" w:rsidRDefault="00DE6F6D">
      <w:pPr>
        <w:spacing w:before="225" w:after="225" w:line="240" w:lineRule="auto"/>
        <w:jc w:val="both"/>
      </w:pPr>
      <w:r>
        <w:rPr>
          <w:rFonts w:ascii="Arial" w:hAnsi="Arial" w:cs="Arial"/>
          <w:b/>
          <w:bCs/>
          <w:i/>
          <w:iCs/>
          <w:color w:val="000000"/>
          <w:sz w:val="18"/>
          <w:szCs w:val="18"/>
          <w:u w:val="single"/>
        </w:rPr>
        <w:t>Opomba:</w:t>
      </w:r>
    </w:p>
    <w:p w14:paraId="32981137" w14:textId="77777777" w:rsidR="00676715" w:rsidRDefault="00DE6F6D">
      <w:pPr>
        <w:spacing w:before="225" w:after="225" w:line="240" w:lineRule="auto"/>
        <w:jc w:val="both"/>
      </w:pPr>
      <w:r>
        <w:rPr>
          <w:rFonts w:ascii="Arial" w:hAnsi="Arial" w:cs="Arial"/>
          <w:i/>
          <w:iCs/>
          <w:color w:val="000000"/>
          <w:sz w:val="18"/>
          <w:szCs w:val="18"/>
        </w:rPr>
        <w:t>V primeru večjega števila podizvajalcev se obrazec fotokopira.</w:t>
      </w:r>
    </w:p>
    <w:p w14:paraId="0ED94353" w14:textId="77777777" w:rsidR="00676715" w:rsidRDefault="00676715">
      <w:pPr>
        <w:sectPr w:rsidR="00676715" w:rsidSect="00DE6F6D">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3FF8808C"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13</w:t>
      </w:r>
    </w:p>
    <w:p w14:paraId="3B6859F2" w14:textId="77777777" w:rsidR="00DE6F6D" w:rsidRPr="00252358" w:rsidRDefault="00DE6F6D" w:rsidP="00DE6F6D"/>
    <w:p w14:paraId="2D4F5FA6"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91528C3" w14:textId="77777777" w:rsidR="00DE6F6D" w:rsidRDefault="00DE6F6D" w:rsidP="00DE6F6D">
      <w:pPr>
        <w:spacing w:after="120"/>
        <w:rPr>
          <w:rFonts w:ascii="Arial" w:hAnsi="Arial" w:cs="Arial"/>
        </w:rPr>
      </w:pPr>
    </w:p>
    <w:p w14:paraId="1BC9A94B" w14:textId="77777777" w:rsidR="00676715" w:rsidRDefault="00DE6F6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Storitve čiščenja poslovnih prostorov Zavoda za gradbeništvo Slovenije z dobavo sanitarnega materiala in čistil</w:t>
      </w:r>
      <w:r>
        <w:rPr>
          <w:rFonts w:ascii="Arial" w:hAnsi="Arial" w:cs="Arial"/>
          <w:color w:val="000000"/>
          <w:sz w:val="18"/>
          <w:szCs w:val="18"/>
        </w:rPr>
        <w:t xml:space="preserve"> «,</w:t>
      </w:r>
    </w:p>
    <w:p w14:paraId="22705DAB" w14:textId="77777777" w:rsidR="00676715" w:rsidRDefault="00DE6F6D">
      <w:pPr>
        <w:spacing w:before="225" w:after="225" w:line="240" w:lineRule="auto"/>
        <w:jc w:val="both"/>
      </w:pPr>
      <w:r>
        <w:rPr>
          <w:rFonts w:ascii="Arial" w:hAnsi="Arial" w:cs="Arial"/>
          <w:color w:val="000000"/>
          <w:sz w:val="18"/>
          <w:szCs w:val="18"/>
        </w:rPr>
        <w:t>izjavljamo, da (ustrezno označi in izpolni):</w:t>
      </w:r>
    </w:p>
    <w:p w14:paraId="4BC61E2C" w14:textId="77777777" w:rsidR="00676715" w:rsidRDefault="00DE6F6D">
      <w:pPr>
        <w:spacing w:before="225" w:after="225" w:line="240" w:lineRule="auto"/>
        <w:jc w:val="both"/>
      </w:pPr>
      <w:r>
        <w:rPr>
          <w:rFonts w:ascii="Arial" w:hAnsi="Arial" w:cs="Arial"/>
          <w:b/>
          <w:bCs/>
          <w:color w:val="000000"/>
          <w:sz w:val="18"/>
          <w:szCs w:val="18"/>
        </w:rPr>
        <w:t>[   ] ne nastopamo s podizvajalci</w:t>
      </w:r>
    </w:p>
    <w:p w14:paraId="0A80488B" w14:textId="77777777" w:rsidR="00676715" w:rsidRDefault="00DE6F6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76715" w14:paraId="7564E16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6BA5B4" w14:textId="77777777" w:rsidR="00676715" w:rsidRDefault="00DE6F6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C0E6D9" w14:textId="77777777" w:rsidR="00676715" w:rsidRDefault="00DE6F6D">
            <w:r>
              <w:rPr>
                <w:rFonts w:ascii="Arial" w:hAnsi="Arial" w:cs="Arial"/>
                <w:color w:val="000000"/>
                <w:position w:val="-2"/>
                <w:sz w:val="18"/>
                <w:szCs w:val="18"/>
              </w:rPr>
              <w:t> </w:t>
            </w:r>
          </w:p>
        </w:tc>
      </w:tr>
      <w:tr w:rsidR="00676715" w14:paraId="46962C4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29278E" w14:textId="77777777" w:rsidR="00676715" w:rsidRDefault="00DE6F6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DF5052" w14:textId="77777777" w:rsidR="00676715" w:rsidRDefault="00DE6F6D">
            <w:pPr>
              <w:spacing w:before="135" w:after="135"/>
              <w:jc w:val="both"/>
              <w:textAlignment w:val="center"/>
            </w:pPr>
            <w:r>
              <w:rPr>
                <w:rFonts w:ascii="Arial" w:hAnsi="Arial" w:cs="Arial"/>
                <w:color w:val="000000"/>
                <w:position w:val="-2"/>
                <w:sz w:val="18"/>
                <w:szCs w:val="18"/>
              </w:rPr>
              <w:t>Opis del, ki jih bo izvedel podizvajalec:</w:t>
            </w:r>
          </w:p>
          <w:p w14:paraId="2D193C8C" w14:textId="77777777" w:rsidR="00676715" w:rsidRDefault="00DE6F6D">
            <w:pPr>
              <w:spacing w:before="135" w:after="135"/>
              <w:jc w:val="both"/>
              <w:textAlignment w:val="center"/>
            </w:pPr>
            <w:r>
              <w:rPr>
                <w:rFonts w:ascii="Arial" w:hAnsi="Arial" w:cs="Arial"/>
                <w:color w:val="000000"/>
                <w:position w:val="-2"/>
                <w:sz w:val="18"/>
                <w:szCs w:val="18"/>
              </w:rPr>
              <w:t> </w:t>
            </w:r>
          </w:p>
          <w:p w14:paraId="3C3489C5" w14:textId="77777777" w:rsidR="00676715" w:rsidRDefault="00DE6F6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76715" w14:paraId="3F9216E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2D4DE1" w14:textId="77777777" w:rsidR="00676715" w:rsidRDefault="00DE6F6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11590E" w14:textId="77777777" w:rsidR="00676715" w:rsidRDefault="00DE6F6D">
            <w:r>
              <w:rPr>
                <w:rFonts w:ascii="Arial" w:hAnsi="Arial" w:cs="Arial"/>
                <w:color w:val="000000"/>
                <w:position w:val="-2"/>
                <w:sz w:val="18"/>
                <w:szCs w:val="18"/>
              </w:rPr>
              <w:t> </w:t>
            </w:r>
          </w:p>
        </w:tc>
      </w:tr>
      <w:tr w:rsidR="00676715" w14:paraId="06AAB9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863559" w14:textId="77777777" w:rsidR="00676715" w:rsidRDefault="00DE6F6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1B97A76" w14:textId="77777777" w:rsidR="00676715" w:rsidRDefault="00DE6F6D">
            <w:pPr>
              <w:spacing w:before="135" w:after="135"/>
              <w:jc w:val="both"/>
              <w:textAlignment w:val="center"/>
            </w:pPr>
            <w:r>
              <w:rPr>
                <w:rFonts w:ascii="Arial" w:hAnsi="Arial" w:cs="Arial"/>
                <w:color w:val="000000"/>
                <w:position w:val="-2"/>
                <w:sz w:val="18"/>
                <w:szCs w:val="18"/>
              </w:rPr>
              <w:t>Opis del, ki jih bo izvedel podizvajalec:</w:t>
            </w:r>
          </w:p>
          <w:p w14:paraId="539BE69E" w14:textId="77777777" w:rsidR="00676715" w:rsidRDefault="00DE6F6D">
            <w:pPr>
              <w:spacing w:before="135" w:after="135"/>
              <w:jc w:val="both"/>
              <w:textAlignment w:val="center"/>
            </w:pPr>
            <w:r>
              <w:rPr>
                <w:rFonts w:ascii="Arial" w:hAnsi="Arial" w:cs="Arial"/>
                <w:color w:val="000000"/>
                <w:position w:val="-2"/>
                <w:sz w:val="18"/>
                <w:szCs w:val="18"/>
              </w:rPr>
              <w:t> </w:t>
            </w:r>
          </w:p>
          <w:p w14:paraId="1EEB2EDE" w14:textId="77777777" w:rsidR="00676715" w:rsidRDefault="00DE6F6D">
            <w:pPr>
              <w:spacing w:before="135" w:after="135"/>
              <w:jc w:val="both"/>
              <w:textAlignment w:val="center"/>
            </w:pPr>
            <w:r>
              <w:rPr>
                <w:rFonts w:ascii="Arial" w:hAnsi="Arial" w:cs="Arial"/>
                <w:color w:val="000000"/>
                <w:position w:val="-2"/>
                <w:sz w:val="18"/>
                <w:szCs w:val="18"/>
              </w:rPr>
              <w:t>% končne ponudbe vrednosti, ki jo bo izvedel podizvajalec: ____</w:t>
            </w:r>
          </w:p>
          <w:p w14:paraId="3F71AA9A" w14:textId="77777777" w:rsidR="00676715" w:rsidRDefault="00DE6F6D">
            <w:pPr>
              <w:spacing w:before="135" w:after="135"/>
              <w:jc w:val="both"/>
              <w:textAlignment w:val="center"/>
            </w:pPr>
            <w:r>
              <w:rPr>
                <w:rFonts w:ascii="Arial" w:hAnsi="Arial" w:cs="Arial"/>
                <w:color w:val="000000"/>
                <w:position w:val="-2"/>
                <w:sz w:val="18"/>
                <w:szCs w:val="18"/>
              </w:rPr>
              <w:t> </w:t>
            </w:r>
          </w:p>
        </w:tc>
      </w:tr>
    </w:tbl>
    <w:p w14:paraId="5E967323" w14:textId="77777777" w:rsidR="00676715" w:rsidRDefault="00DE6F6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CCBE8B2" w14:textId="77777777" w:rsidR="00676715" w:rsidRDefault="00DE6F6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76715" w14:paraId="1937C21D" w14:textId="77777777">
        <w:tc>
          <w:tcPr>
            <w:tcW w:w="4080" w:type="dxa"/>
            <w:tcMar>
              <w:top w:w="135" w:type="dxa"/>
              <w:bottom w:w="135" w:type="dxa"/>
            </w:tcMar>
            <w:vAlign w:val="center"/>
          </w:tcPr>
          <w:p w14:paraId="45AACC7B" w14:textId="77777777" w:rsidR="00676715" w:rsidRDefault="00DE6F6D">
            <w:r>
              <w:rPr>
                <w:rFonts w:ascii="Arial" w:hAnsi="Arial" w:cs="Arial"/>
                <w:color w:val="000000"/>
                <w:position w:val="-2"/>
                <w:sz w:val="18"/>
                <w:szCs w:val="18"/>
              </w:rPr>
              <w:t>Kraj in datum:</w:t>
            </w:r>
          </w:p>
        </w:tc>
        <w:tc>
          <w:tcPr>
            <w:tcW w:w="0" w:type="auto"/>
            <w:tcMar>
              <w:top w:w="135" w:type="dxa"/>
              <w:bottom w:w="135" w:type="dxa"/>
            </w:tcMar>
            <w:vAlign w:val="center"/>
          </w:tcPr>
          <w:p w14:paraId="44736007" w14:textId="77777777" w:rsidR="00676715" w:rsidRDefault="00DE6F6D">
            <w:r>
              <w:rPr>
                <w:rFonts w:ascii="Arial" w:hAnsi="Arial" w:cs="Arial"/>
                <w:color w:val="000000"/>
                <w:position w:val="-2"/>
                <w:sz w:val="18"/>
                <w:szCs w:val="18"/>
              </w:rPr>
              <w:t>Ime in priimek: _____________________</w:t>
            </w:r>
          </w:p>
        </w:tc>
      </w:tr>
      <w:tr w:rsidR="00676715" w14:paraId="5B1EBEAC" w14:textId="77777777">
        <w:tc>
          <w:tcPr>
            <w:tcW w:w="4080" w:type="dxa"/>
            <w:tcMar>
              <w:top w:w="135" w:type="dxa"/>
              <w:bottom w:w="135" w:type="dxa"/>
            </w:tcMar>
            <w:vAlign w:val="center"/>
          </w:tcPr>
          <w:p w14:paraId="0B1E96A6" w14:textId="77777777" w:rsidR="00676715" w:rsidRDefault="00DE6F6D">
            <w:r>
              <w:rPr>
                <w:rFonts w:ascii="Arial" w:hAnsi="Arial" w:cs="Arial"/>
                <w:color w:val="000000"/>
                <w:position w:val="-2"/>
                <w:sz w:val="18"/>
                <w:szCs w:val="18"/>
              </w:rPr>
              <w:t> </w:t>
            </w:r>
          </w:p>
        </w:tc>
        <w:tc>
          <w:tcPr>
            <w:tcW w:w="0" w:type="auto"/>
            <w:tcMar>
              <w:top w:w="135" w:type="dxa"/>
              <w:bottom w:w="135" w:type="dxa"/>
            </w:tcMar>
            <w:vAlign w:val="center"/>
          </w:tcPr>
          <w:p w14:paraId="2F86160D" w14:textId="77777777" w:rsidR="00676715" w:rsidRDefault="00676715"/>
          <w:p w14:paraId="4608CFF5" w14:textId="77777777" w:rsidR="00676715" w:rsidRDefault="00DE6F6D">
            <w:pPr>
              <w:jc w:val="center"/>
            </w:pPr>
            <w:r>
              <w:rPr>
                <w:rFonts w:ascii="Arial" w:hAnsi="Arial" w:cs="Arial"/>
                <w:color w:val="A9A9A9"/>
                <w:position w:val="-2"/>
                <w:sz w:val="18"/>
                <w:szCs w:val="18"/>
              </w:rPr>
              <w:t>(žig in podpis)</w:t>
            </w:r>
          </w:p>
        </w:tc>
      </w:tr>
    </w:tbl>
    <w:p w14:paraId="4585B010" w14:textId="77777777" w:rsidR="00676715" w:rsidRDefault="00DE6F6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4C03F03" w14:textId="77777777" w:rsidR="00676715" w:rsidRDefault="00676715">
      <w:pPr>
        <w:sectPr w:rsidR="00676715" w:rsidSect="00DE6F6D">
          <w:headerReference w:type="even" r:id="rId56"/>
          <w:headerReference w:type="default" r:id="rId57"/>
          <w:footerReference w:type="default" r:id="rId58"/>
          <w:headerReference w:type="first" r:id="rId59"/>
          <w:pgSz w:w="11906" w:h="16838"/>
          <w:pgMar w:top="1418" w:right="1418" w:bottom="1418" w:left="1418" w:header="567" w:footer="596" w:gutter="0"/>
          <w:cols w:space="708"/>
          <w:docGrid w:linePitch="360"/>
        </w:sectPr>
      </w:pPr>
    </w:p>
    <w:p w14:paraId="4E3E30D4"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14</w:t>
      </w:r>
    </w:p>
    <w:p w14:paraId="42E40D95" w14:textId="77777777" w:rsidR="00DE6F6D" w:rsidRPr="00252358" w:rsidRDefault="00DE6F6D" w:rsidP="00DE6F6D"/>
    <w:p w14:paraId="41E9DB6E"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393DDAF" w14:textId="77777777" w:rsidR="00DE6F6D" w:rsidRDefault="00DE6F6D" w:rsidP="00DE6F6D">
      <w:pPr>
        <w:spacing w:after="120"/>
        <w:rPr>
          <w:rFonts w:ascii="Arial" w:hAnsi="Arial" w:cs="Arial"/>
        </w:rPr>
      </w:pPr>
    </w:p>
    <w:p w14:paraId="1AAC4A6F" w14:textId="77777777" w:rsidR="00676715" w:rsidRDefault="00DE6F6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EB03F37" w14:textId="77777777" w:rsidR="00676715" w:rsidRDefault="00DE6F6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6715" w14:paraId="541607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61858" w14:textId="77777777" w:rsidR="00676715" w:rsidRDefault="00DE6F6D">
            <w:pPr>
              <w:spacing w:before="135" w:after="135"/>
              <w:jc w:val="both"/>
              <w:textAlignment w:val="center"/>
            </w:pPr>
            <w:r>
              <w:rPr>
                <w:rFonts w:ascii="Arial" w:hAnsi="Arial" w:cs="Arial"/>
                <w:b/>
                <w:bCs/>
                <w:color w:val="000000"/>
                <w:position w:val="-2"/>
                <w:sz w:val="18"/>
                <w:szCs w:val="18"/>
              </w:rPr>
              <w:t>Ime in priimek</w:t>
            </w:r>
          </w:p>
          <w:p w14:paraId="0F90A903" w14:textId="77777777" w:rsidR="00676715" w:rsidRDefault="00DE6F6D">
            <w:pPr>
              <w:spacing w:before="135" w:after="135"/>
              <w:jc w:val="both"/>
              <w:textAlignment w:val="center"/>
            </w:pPr>
            <w:r>
              <w:rPr>
                <w:rFonts w:ascii="Arial" w:hAnsi="Arial" w:cs="Arial"/>
                <w:b/>
                <w:bCs/>
                <w:color w:val="000000"/>
                <w:position w:val="-2"/>
                <w:sz w:val="18"/>
                <w:szCs w:val="18"/>
              </w:rPr>
              <w:t>ali</w:t>
            </w:r>
          </w:p>
          <w:p w14:paraId="3BB07EAE" w14:textId="77777777" w:rsidR="00676715" w:rsidRDefault="00DE6F6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8A197" w14:textId="77777777" w:rsidR="00676715" w:rsidRDefault="00DE6F6D">
            <w:pPr>
              <w:spacing w:before="135" w:after="135"/>
              <w:jc w:val="both"/>
              <w:textAlignment w:val="center"/>
            </w:pPr>
            <w:r>
              <w:rPr>
                <w:rFonts w:ascii="Arial" w:hAnsi="Arial" w:cs="Arial"/>
                <w:b/>
                <w:bCs/>
                <w:color w:val="000000"/>
                <w:position w:val="-2"/>
                <w:sz w:val="18"/>
                <w:szCs w:val="18"/>
              </w:rPr>
              <w:t>Naslov prebivališča</w:t>
            </w:r>
          </w:p>
          <w:p w14:paraId="695C0986" w14:textId="77777777" w:rsidR="00676715" w:rsidRDefault="00DE6F6D">
            <w:pPr>
              <w:spacing w:before="135" w:after="135"/>
              <w:jc w:val="both"/>
              <w:textAlignment w:val="center"/>
            </w:pPr>
            <w:r>
              <w:rPr>
                <w:rFonts w:ascii="Arial" w:hAnsi="Arial" w:cs="Arial"/>
                <w:b/>
                <w:bCs/>
                <w:color w:val="000000"/>
                <w:position w:val="-2"/>
                <w:sz w:val="18"/>
                <w:szCs w:val="18"/>
              </w:rPr>
              <w:t>ali</w:t>
            </w:r>
          </w:p>
          <w:p w14:paraId="0AE65AA3" w14:textId="77777777" w:rsidR="00676715" w:rsidRDefault="00DE6F6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FC37B" w14:textId="77777777" w:rsidR="00676715" w:rsidRDefault="00DE6F6D">
            <w:pPr>
              <w:spacing w:before="135" w:after="135"/>
              <w:jc w:val="both"/>
              <w:textAlignment w:val="center"/>
            </w:pPr>
            <w:r>
              <w:rPr>
                <w:rFonts w:ascii="Arial" w:hAnsi="Arial" w:cs="Arial"/>
                <w:b/>
                <w:bCs/>
                <w:color w:val="000000"/>
                <w:position w:val="-2"/>
                <w:sz w:val="18"/>
                <w:szCs w:val="18"/>
              </w:rPr>
              <w:t>Delež lastništva</w:t>
            </w:r>
          </w:p>
          <w:p w14:paraId="3D6B1C3A" w14:textId="77777777" w:rsidR="00676715" w:rsidRDefault="00DE6F6D">
            <w:pPr>
              <w:spacing w:before="135" w:after="135"/>
              <w:jc w:val="both"/>
              <w:textAlignment w:val="center"/>
            </w:pPr>
            <w:r>
              <w:rPr>
                <w:rFonts w:ascii="Arial" w:hAnsi="Arial" w:cs="Arial"/>
                <w:b/>
                <w:bCs/>
                <w:color w:val="000000"/>
                <w:position w:val="-2"/>
                <w:sz w:val="18"/>
                <w:szCs w:val="18"/>
              </w:rPr>
              <w:t>ali</w:t>
            </w:r>
          </w:p>
          <w:p w14:paraId="5126AF0B" w14:textId="77777777" w:rsidR="00676715" w:rsidRDefault="00DE6F6D">
            <w:pPr>
              <w:spacing w:before="135" w:after="135"/>
              <w:jc w:val="both"/>
              <w:textAlignment w:val="center"/>
            </w:pPr>
            <w:r>
              <w:rPr>
                <w:rFonts w:ascii="Arial" w:hAnsi="Arial" w:cs="Arial"/>
                <w:b/>
                <w:bCs/>
                <w:color w:val="000000"/>
                <w:position w:val="-2"/>
                <w:sz w:val="18"/>
                <w:szCs w:val="18"/>
              </w:rPr>
              <w:t>Delež lastništva gospodarskega subjekta</w:t>
            </w:r>
          </w:p>
        </w:tc>
      </w:tr>
      <w:tr w:rsidR="00676715" w14:paraId="35F5D5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9C04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2F0D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F0C40"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504338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BAE8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3E2AF"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4BC2"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049C01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6FCE5"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0B0A9"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62A93"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5F655AB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06D85"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671DD"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6B1084" w14:textId="77777777" w:rsidR="00676715" w:rsidRDefault="00DE6F6D">
            <w:pPr>
              <w:spacing w:before="135" w:after="135"/>
              <w:jc w:val="both"/>
              <w:textAlignment w:val="center"/>
            </w:pPr>
            <w:r>
              <w:rPr>
                <w:rFonts w:ascii="Arial" w:hAnsi="Arial" w:cs="Arial"/>
                <w:color w:val="000000"/>
                <w:position w:val="-2"/>
                <w:sz w:val="18"/>
                <w:szCs w:val="18"/>
              </w:rPr>
              <w:t> </w:t>
            </w:r>
          </w:p>
        </w:tc>
      </w:tr>
    </w:tbl>
    <w:p w14:paraId="4E55F240" w14:textId="77777777" w:rsidR="00676715" w:rsidRDefault="00DE6F6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6715" w14:paraId="75C8E2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3B5DEF" w14:textId="77777777" w:rsidR="00676715" w:rsidRDefault="00DE6F6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F8E1D" w14:textId="77777777" w:rsidR="00676715" w:rsidRDefault="00DE6F6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BC4C8" w14:textId="77777777" w:rsidR="00676715" w:rsidRDefault="00DE6F6D">
            <w:pPr>
              <w:spacing w:before="135" w:after="135"/>
              <w:jc w:val="both"/>
              <w:textAlignment w:val="center"/>
            </w:pPr>
            <w:r>
              <w:rPr>
                <w:rFonts w:ascii="Arial" w:hAnsi="Arial" w:cs="Arial"/>
                <w:b/>
                <w:bCs/>
                <w:color w:val="000000"/>
                <w:position w:val="-2"/>
                <w:sz w:val="18"/>
                <w:szCs w:val="18"/>
              </w:rPr>
              <w:t>Delež lastništva gospodarskega subjekta</w:t>
            </w:r>
          </w:p>
        </w:tc>
      </w:tr>
      <w:tr w:rsidR="00676715" w14:paraId="6BD43F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AFE580"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42A35"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3EA66"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043386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C0957"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F2F57"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7E330"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4219A9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4E87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797B8"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9429F1"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042D02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BE8AF"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A71D2"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D3CAA" w14:textId="77777777" w:rsidR="00676715" w:rsidRDefault="00DE6F6D">
            <w:pPr>
              <w:spacing w:before="135" w:after="135"/>
              <w:jc w:val="both"/>
              <w:textAlignment w:val="center"/>
            </w:pPr>
            <w:r>
              <w:rPr>
                <w:rFonts w:ascii="Arial" w:hAnsi="Arial" w:cs="Arial"/>
                <w:color w:val="000000"/>
                <w:position w:val="-2"/>
                <w:sz w:val="18"/>
                <w:szCs w:val="18"/>
              </w:rPr>
              <w:t> </w:t>
            </w:r>
          </w:p>
        </w:tc>
      </w:tr>
    </w:tbl>
    <w:p w14:paraId="4DB85514" w14:textId="77777777" w:rsidR="00676715" w:rsidRDefault="00DE6F6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76715" w14:paraId="1B970998" w14:textId="77777777">
        <w:tc>
          <w:tcPr>
            <w:tcW w:w="4080" w:type="dxa"/>
            <w:tcMar>
              <w:top w:w="75" w:type="dxa"/>
              <w:bottom w:w="75" w:type="dxa"/>
            </w:tcMar>
            <w:vAlign w:val="center"/>
          </w:tcPr>
          <w:p w14:paraId="33A4C1F9"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52B241E7" w14:textId="77777777" w:rsidR="00676715" w:rsidRDefault="00DE6F6D">
            <w:r>
              <w:rPr>
                <w:rFonts w:ascii="Arial" w:hAnsi="Arial" w:cs="Arial"/>
                <w:color w:val="000000"/>
                <w:position w:val="-2"/>
                <w:sz w:val="18"/>
                <w:szCs w:val="18"/>
              </w:rPr>
              <w:t>Ime in priimek: _____________________</w:t>
            </w:r>
          </w:p>
        </w:tc>
      </w:tr>
      <w:tr w:rsidR="00676715" w14:paraId="30D3852E" w14:textId="77777777">
        <w:tc>
          <w:tcPr>
            <w:tcW w:w="4080" w:type="dxa"/>
            <w:tcMar>
              <w:top w:w="75" w:type="dxa"/>
              <w:bottom w:w="75" w:type="dxa"/>
            </w:tcMar>
            <w:vAlign w:val="center"/>
          </w:tcPr>
          <w:p w14:paraId="0C57DB6C"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189717D" w14:textId="77777777" w:rsidR="00676715" w:rsidRDefault="00DE6F6D">
            <w:pPr>
              <w:jc w:val="center"/>
            </w:pPr>
            <w:r>
              <w:rPr>
                <w:rFonts w:ascii="Arial" w:hAnsi="Arial" w:cs="Arial"/>
                <w:color w:val="000000"/>
                <w:position w:val="-2"/>
                <w:sz w:val="18"/>
                <w:szCs w:val="18"/>
              </w:rPr>
              <w:t>(žig in podpis)</w:t>
            </w:r>
          </w:p>
        </w:tc>
      </w:tr>
    </w:tbl>
    <w:p w14:paraId="3DA8F51A" w14:textId="77777777" w:rsidR="00676715" w:rsidRDefault="00DE6F6D">
      <w:pPr>
        <w:spacing w:before="225" w:after="225" w:line="240" w:lineRule="auto"/>
        <w:jc w:val="both"/>
      </w:pPr>
      <w:r>
        <w:rPr>
          <w:rFonts w:ascii="Arial" w:hAnsi="Arial" w:cs="Arial"/>
          <w:color w:val="000000"/>
          <w:sz w:val="18"/>
          <w:szCs w:val="18"/>
        </w:rPr>
        <w:t> </w:t>
      </w:r>
    </w:p>
    <w:p w14:paraId="15CFB38D" w14:textId="335D4B0C" w:rsidR="00991139" w:rsidRDefault="00DE6F6D">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D14CF06" w14:textId="77777777" w:rsidR="00991139" w:rsidRDefault="00991139">
      <w:pPr>
        <w:rPr>
          <w:rFonts w:ascii="Arial" w:hAnsi="Arial" w:cs="Arial"/>
          <w:i/>
          <w:iCs/>
          <w:color w:val="000000"/>
          <w:sz w:val="18"/>
          <w:szCs w:val="18"/>
        </w:rPr>
      </w:pPr>
      <w:r>
        <w:rPr>
          <w:rFonts w:ascii="Arial" w:hAnsi="Arial" w:cs="Arial"/>
          <w:i/>
          <w:iCs/>
          <w:color w:val="000000"/>
          <w:sz w:val="18"/>
          <w:szCs w:val="18"/>
        </w:rPr>
        <w:br w:type="page"/>
      </w:r>
    </w:p>
    <w:p w14:paraId="1715B949" w14:textId="77777777" w:rsidR="00991139" w:rsidRDefault="00991139" w:rsidP="00991139">
      <w:pPr>
        <w:tabs>
          <w:tab w:val="left" w:pos="1410"/>
        </w:tabs>
        <w:spacing w:after="0"/>
      </w:pPr>
    </w:p>
    <w:p w14:paraId="3771D194" w14:textId="3A79B2DA" w:rsidR="00991139" w:rsidRDefault="00991139" w:rsidP="00991139">
      <w:pPr>
        <w:spacing w:after="0"/>
        <w:jc w:val="right"/>
        <w:rPr>
          <w:rFonts w:ascii="Arial" w:hAnsi="Arial" w:cs="Arial"/>
          <w:sz w:val="18"/>
          <w:szCs w:val="18"/>
        </w:rPr>
      </w:pPr>
      <w:r>
        <w:rPr>
          <w:rFonts w:ascii="Arial" w:hAnsi="Arial" w:cs="Arial"/>
        </w:rPr>
        <w:tab/>
      </w:r>
      <w:r w:rsidRPr="00590863">
        <w:rPr>
          <w:rFonts w:ascii="Arial" w:hAnsi="Arial" w:cs="Arial"/>
          <w:sz w:val="18"/>
          <w:szCs w:val="18"/>
        </w:rPr>
        <w:t xml:space="preserve">Obrazec št: </w:t>
      </w:r>
      <w:r>
        <w:rPr>
          <w:rFonts w:ascii="Arial" w:hAnsi="Arial" w:cs="Arial"/>
          <w:sz w:val="18"/>
          <w:szCs w:val="18"/>
        </w:rPr>
        <w:t>15</w:t>
      </w:r>
    </w:p>
    <w:p w14:paraId="69CF1841" w14:textId="77777777" w:rsidR="00991139" w:rsidRPr="00590863" w:rsidRDefault="00991139" w:rsidP="00991139">
      <w:pPr>
        <w:spacing w:after="0"/>
        <w:jc w:val="right"/>
        <w:rPr>
          <w:rFonts w:ascii="Arial" w:hAnsi="Arial" w:cs="Arial"/>
          <w:sz w:val="18"/>
          <w:szCs w:val="18"/>
        </w:rPr>
      </w:pPr>
    </w:p>
    <w:p w14:paraId="2481ED1D" w14:textId="77777777" w:rsidR="00991139" w:rsidRDefault="00991139" w:rsidP="0099113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FootnoteReference"/>
          <w:rFonts w:ascii="Arial" w:hAnsi="Arial" w:cs="Arial"/>
        </w:rPr>
        <w:footnoteReference w:id="1"/>
      </w:r>
      <w:r>
        <w:rPr>
          <w:rFonts w:ascii="Arial" w:hAnsi="Arial" w:cs="Arial"/>
        </w:rPr>
        <w:t xml:space="preserve"> po 35. členu ZIntPK</w:t>
      </w:r>
    </w:p>
    <w:p w14:paraId="27723CEA" w14:textId="77777777" w:rsidR="00991139" w:rsidRPr="00C972CE" w:rsidRDefault="00991139" w:rsidP="00991139">
      <w:pPr>
        <w:jc w:val="both"/>
        <w:rPr>
          <w:rFonts w:ascii="Arial Narrow" w:hAnsi="Arial Narrow" w:cs="Calibri"/>
          <w:sz w:val="24"/>
          <w:szCs w:val="24"/>
        </w:rPr>
      </w:pPr>
    </w:p>
    <w:p w14:paraId="6497AC81" w14:textId="77777777" w:rsidR="00991139" w:rsidRPr="007048C7" w:rsidRDefault="00991139" w:rsidP="00991139">
      <w:pPr>
        <w:pBdr>
          <w:bottom w:val="single" w:sz="12" w:space="1" w:color="auto"/>
        </w:pBdr>
        <w:jc w:val="both"/>
        <w:rPr>
          <w:rFonts w:ascii="Arial" w:hAnsi="Arial" w:cs="Arial"/>
          <w:sz w:val="18"/>
          <w:szCs w:val="18"/>
        </w:rPr>
      </w:pPr>
    </w:p>
    <w:p w14:paraId="29C1C65A" w14:textId="77777777" w:rsidR="00991139" w:rsidRPr="007048C7" w:rsidRDefault="00991139" w:rsidP="00991139">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09E33D58" w14:textId="77777777" w:rsidR="00991139" w:rsidRPr="007048C7" w:rsidRDefault="00991139" w:rsidP="00991139">
      <w:pPr>
        <w:jc w:val="both"/>
        <w:rPr>
          <w:rFonts w:ascii="Arial" w:hAnsi="Arial" w:cs="Arial"/>
          <w:sz w:val="18"/>
          <w:szCs w:val="18"/>
        </w:rPr>
      </w:pPr>
      <w:r w:rsidRPr="007048C7">
        <w:rPr>
          <w:rFonts w:ascii="Arial" w:hAnsi="Arial" w:cs="Arial"/>
          <w:sz w:val="18"/>
          <w:szCs w:val="18"/>
        </w:rPr>
        <w:t>izjavljam, da poslovni subjekt</w:t>
      </w:r>
    </w:p>
    <w:p w14:paraId="6DB519DB" w14:textId="77777777" w:rsidR="00991139" w:rsidRPr="007048C7" w:rsidRDefault="00991139" w:rsidP="00991139">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57ADCBEF" w14:textId="77777777" w:rsidR="00991139" w:rsidRPr="007048C7" w:rsidRDefault="00991139" w:rsidP="00991139">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417586E3" w14:textId="77777777" w:rsidR="00991139" w:rsidRPr="007048C7" w:rsidRDefault="00991139" w:rsidP="00991139">
      <w:pPr>
        <w:jc w:val="both"/>
        <w:rPr>
          <w:rFonts w:ascii="Arial" w:hAnsi="Arial" w:cs="Arial"/>
          <w:sz w:val="18"/>
          <w:szCs w:val="18"/>
        </w:rPr>
      </w:pPr>
    </w:p>
    <w:p w14:paraId="54C47DFE" w14:textId="77777777" w:rsidR="00991139" w:rsidRPr="007048C7" w:rsidRDefault="00991139" w:rsidP="00991139">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naročnika</w:t>
      </w:r>
      <w:r w:rsidRPr="007048C7">
        <w:rPr>
          <w:rFonts w:ascii="Arial" w:hAnsi="Arial" w:cs="Arial"/>
          <w:sz w:val="18"/>
          <w:szCs w:val="18"/>
        </w:rPr>
        <w:t xml:space="preserve"> na način, določen v prvem odstavku 35. člena Zakona o integriteti in preprečevanju korupcije (Uradni list RS, št. 69/11 – uradno prečiščeno besedilo</w:t>
      </w:r>
      <w:r>
        <w:rPr>
          <w:rFonts w:ascii="Arial" w:hAnsi="Arial" w:cs="Arial"/>
          <w:sz w:val="18"/>
          <w:szCs w:val="18"/>
        </w:rPr>
        <w:t>,</w:t>
      </w:r>
      <w:r w:rsidRPr="007048C7">
        <w:rPr>
          <w:rFonts w:ascii="Arial" w:hAnsi="Arial" w:cs="Arial"/>
          <w:sz w:val="18"/>
          <w:szCs w:val="18"/>
        </w:rPr>
        <w:t xml:space="preserve"> 158/2020</w:t>
      </w:r>
      <w:r>
        <w:rPr>
          <w:rFonts w:ascii="Arial" w:hAnsi="Arial" w:cs="Arial"/>
          <w:sz w:val="18"/>
          <w:szCs w:val="18"/>
        </w:rPr>
        <w:t xml:space="preserve"> in 3/22 - ZDeb</w:t>
      </w:r>
      <w:r w:rsidRPr="007048C7">
        <w:rPr>
          <w:rFonts w:ascii="Arial" w:hAnsi="Arial" w:cs="Arial"/>
          <w:sz w:val="18"/>
          <w:szCs w:val="18"/>
        </w:rPr>
        <w:t xml:space="preserve">, ZIntPK).   </w:t>
      </w:r>
    </w:p>
    <w:p w14:paraId="112256B6" w14:textId="77777777" w:rsidR="00991139" w:rsidRPr="007048C7" w:rsidRDefault="00991139" w:rsidP="00991139">
      <w:pPr>
        <w:jc w:val="both"/>
        <w:rPr>
          <w:rFonts w:ascii="Arial" w:hAnsi="Arial" w:cs="Arial"/>
          <w:sz w:val="18"/>
          <w:szCs w:val="18"/>
        </w:rPr>
      </w:pPr>
    </w:p>
    <w:p w14:paraId="6D654AFF" w14:textId="77777777" w:rsidR="00991139" w:rsidRPr="007048C7" w:rsidRDefault="00991139" w:rsidP="00991139">
      <w:pPr>
        <w:jc w:val="both"/>
        <w:rPr>
          <w:rFonts w:ascii="Arial" w:hAnsi="Arial" w:cs="Arial"/>
          <w:b/>
          <w:sz w:val="18"/>
          <w:szCs w:val="18"/>
          <w:u w:val="single"/>
        </w:rPr>
      </w:pPr>
      <w:r w:rsidRPr="007048C7">
        <w:rPr>
          <w:rFonts w:ascii="Arial" w:hAnsi="Arial" w:cs="Arial"/>
          <w:b/>
          <w:sz w:val="18"/>
          <w:szCs w:val="18"/>
          <w:u w:val="single"/>
        </w:rPr>
        <w:t>1. odstavek 35. člena ZIntPK:</w:t>
      </w:r>
    </w:p>
    <w:p w14:paraId="61FB1265" w14:textId="77777777" w:rsidR="00991139" w:rsidRPr="007048C7" w:rsidRDefault="00991139" w:rsidP="00991139">
      <w:pPr>
        <w:pStyle w:val="FootnoteText"/>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D8CF9" w14:textId="77777777" w:rsidR="00991139" w:rsidRPr="007048C7" w:rsidRDefault="00991139" w:rsidP="00991139">
      <w:pPr>
        <w:pStyle w:val="FootnoteText"/>
        <w:numPr>
          <w:ilvl w:val="0"/>
          <w:numId w:val="67"/>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551615F5" w14:textId="77777777" w:rsidR="00991139" w:rsidRPr="007048C7" w:rsidRDefault="00991139" w:rsidP="00991139">
      <w:pPr>
        <w:pStyle w:val="FootnoteText"/>
        <w:numPr>
          <w:ilvl w:val="0"/>
          <w:numId w:val="67"/>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4B552840" w14:textId="77777777" w:rsidR="00991139" w:rsidRPr="007048C7" w:rsidRDefault="00991139" w:rsidP="00991139">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91139" w14:paraId="6CA7DADD" w14:textId="77777777" w:rsidTr="00D21B59">
        <w:tc>
          <w:tcPr>
            <w:tcW w:w="4080" w:type="dxa"/>
            <w:tcMar>
              <w:top w:w="75" w:type="dxa"/>
              <w:bottom w:w="75" w:type="dxa"/>
            </w:tcMar>
            <w:vAlign w:val="center"/>
          </w:tcPr>
          <w:p w14:paraId="1CF60DB2" w14:textId="77777777" w:rsidR="00991139" w:rsidRDefault="00991139" w:rsidP="00D21B59">
            <w:r>
              <w:rPr>
                <w:rFonts w:ascii="Arial" w:hAnsi="Arial" w:cs="Arial"/>
                <w:color w:val="000000"/>
                <w:position w:val="-2"/>
                <w:sz w:val="18"/>
                <w:szCs w:val="18"/>
              </w:rPr>
              <w:t>Kraj in datum:</w:t>
            </w:r>
          </w:p>
        </w:tc>
        <w:tc>
          <w:tcPr>
            <w:tcW w:w="0" w:type="auto"/>
            <w:tcMar>
              <w:top w:w="75" w:type="dxa"/>
              <w:bottom w:w="75" w:type="dxa"/>
            </w:tcMar>
            <w:vAlign w:val="center"/>
          </w:tcPr>
          <w:p w14:paraId="26783577" w14:textId="77777777" w:rsidR="00991139" w:rsidRDefault="00991139" w:rsidP="00D21B59">
            <w:r>
              <w:rPr>
                <w:rFonts w:ascii="Arial" w:hAnsi="Arial" w:cs="Arial"/>
                <w:color w:val="000000"/>
                <w:position w:val="-2"/>
                <w:sz w:val="18"/>
                <w:szCs w:val="18"/>
              </w:rPr>
              <w:t>Ime in priimek: _____________________</w:t>
            </w:r>
          </w:p>
        </w:tc>
      </w:tr>
      <w:tr w:rsidR="00991139" w14:paraId="3A7F3284" w14:textId="77777777" w:rsidTr="00D21B59">
        <w:tc>
          <w:tcPr>
            <w:tcW w:w="4080" w:type="dxa"/>
            <w:tcMar>
              <w:top w:w="75" w:type="dxa"/>
              <w:bottom w:w="75" w:type="dxa"/>
            </w:tcMar>
            <w:vAlign w:val="center"/>
          </w:tcPr>
          <w:p w14:paraId="7E8438CE" w14:textId="77777777" w:rsidR="00991139" w:rsidRDefault="00991139" w:rsidP="00D21B59">
            <w:r>
              <w:rPr>
                <w:rFonts w:ascii="Arial" w:hAnsi="Arial" w:cs="Arial"/>
                <w:color w:val="000000"/>
                <w:position w:val="-2"/>
                <w:sz w:val="18"/>
                <w:szCs w:val="18"/>
              </w:rPr>
              <w:t> </w:t>
            </w:r>
          </w:p>
        </w:tc>
        <w:tc>
          <w:tcPr>
            <w:tcW w:w="0" w:type="auto"/>
            <w:tcMar>
              <w:top w:w="75" w:type="dxa"/>
              <w:bottom w:w="75" w:type="dxa"/>
            </w:tcMar>
            <w:vAlign w:val="center"/>
          </w:tcPr>
          <w:p w14:paraId="31844606" w14:textId="77777777" w:rsidR="00991139" w:rsidRDefault="00991139" w:rsidP="00D21B59">
            <w:pPr>
              <w:jc w:val="center"/>
            </w:pPr>
            <w:r>
              <w:rPr>
                <w:rFonts w:ascii="Arial" w:hAnsi="Arial" w:cs="Arial"/>
                <w:color w:val="000000"/>
                <w:position w:val="-2"/>
                <w:sz w:val="18"/>
                <w:szCs w:val="18"/>
              </w:rPr>
              <w:t>(žig in podpis)</w:t>
            </w:r>
          </w:p>
        </w:tc>
      </w:tr>
    </w:tbl>
    <w:p w14:paraId="5C27D82D" w14:textId="77777777" w:rsidR="00676715" w:rsidRDefault="00676715">
      <w:pPr>
        <w:sectPr w:rsidR="00676715" w:rsidSect="00DE6F6D">
          <w:headerReference w:type="even" r:id="rId60"/>
          <w:headerReference w:type="default" r:id="rId61"/>
          <w:footerReference w:type="default" r:id="rId62"/>
          <w:headerReference w:type="first" r:id="rId63"/>
          <w:pgSz w:w="11906" w:h="16838"/>
          <w:pgMar w:top="1418" w:right="1418" w:bottom="1418" w:left="1418" w:header="567" w:footer="596" w:gutter="0"/>
          <w:cols w:space="708"/>
          <w:docGrid w:linePitch="360"/>
        </w:sectPr>
      </w:pPr>
    </w:p>
    <w:p w14:paraId="7F9D19C6" w14:textId="77777777" w:rsidR="00DE6F6D" w:rsidRPr="00116091" w:rsidRDefault="00DE6F6D" w:rsidP="00DE6F6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8F2C28E" w14:textId="77777777" w:rsidR="00DE6F6D" w:rsidRDefault="00DE6F6D" w:rsidP="00DE6F6D">
      <w:pPr>
        <w:rPr>
          <w:rFonts w:ascii="Arial" w:hAnsi="Arial" w:cs="Arial"/>
        </w:rPr>
      </w:pPr>
    </w:p>
    <w:p w14:paraId="241EA4B8" w14:textId="77777777" w:rsidR="00676715" w:rsidRDefault="00DE6F6D">
      <w:pPr>
        <w:spacing w:before="224" w:after="224" w:line="240" w:lineRule="auto"/>
        <w:jc w:val="center"/>
        <w:outlineLvl w:val="1"/>
      </w:pPr>
      <w:r>
        <w:rPr>
          <w:rFonts w:ascii="Arial" w:hAnsi="Arial" w:cs="Arial"/>
          <w:b/>
          <w:bCs/>
          <w:color w:val="000000"/>
          <w:sz w:val="27"/>
          <w:szCs w:val="27"/>
        </w:rPr>
        <w:t>POGODBA O IZVAJANJU STORITEV ČIŠČENJA POSLOVNIH PROSTOROV ZAVODA ZA GRADBENIŠTVO SLOVENIJE Z DOBAVO SANITARNEGA MATERIALA IN ČISTIL</w:t>
      </w:r>
    </w:p>
    <w:p w14:paraId="46A1E63C" w14:textId="77777777" w:rsidR="00676715" w:rsidRDefault="00DE6F6D">
      <w:pPr>
        <w:spacing w:before="225" w:after="225" w:line="240" w:lineRule="auto"/>
        <w:jc w:val="center"/>
      </w:pPr>
      <w:r>
        <w:rPr>
          <w:rFonts w:ascii="Arial" w:hAnsi="Arial" w:cs="Arial"/>
          <w:color w:val="000000"/>
          <w:sz w:val="18"/>
          <w:szCs w:val="18"/>
        </w:rPr>
        <w:t>sklenjena med</w:t>
      </w:r>
    </w:p>
    <w:p w14:paraId="4C0A58E6" w14:textId="3C065A3D" w:rsidR="00676715" w:rsidRDefault="00DE6F6D">
      <w:pPr>
        <w:spacing w:after="0" w:line="240" w:lineRule="auto"/>
      </w:pPr>
      <w:r>
        <w:rPr>
          <w:rFonts w:ascii="Arial" w:hAnsi="Arial" w:cs="Arial"/>
          <w:b/>
          <w:bCs/>
          <w:color w:val="000000"/>
          <w:sz w:val="18"/>
          <w:szCs w:val="18"/>
        </w:rPr>
        <w:t>NAROČNIKOM: ZAVOD ZA GRADBENIŠTVO SLOVENIJE</w:t>
      </w:r>
      <w:r w:rsidR="001344F5">
        <w:rPr>
          <w:rFonts w:ascii="Arial" w:hAnsi="Arial" w:cs="Arial"/>
          <w:b/>
          <w:bCs/>
          <w:color w:val="000000"/>
          <w:sz w:val="18"/>
          <w:szCs w:val="18"/>
        </w:rPr>
        <w:t>,</w:t>
      </w:r>
      <w:r>
        <w:rPr>
          <w:rFonts w:ascii="Arial" w:hAnsi="Arial" w:cs="Arial"/>
          <w:b/>
          <w:bCs/>
          <w:color w:val="000000"/>
          <w:sz w:val="18"/>
          <w:szCs w:val="18"/>
        </w:rPr>
        <w:t xml:space="preserve"> firma v angleškem jeziku: SLOVENIAN NATIONAL BUILDING AND CIVIL ENGINEERING INSTITUTE, DIMIČEVA ULICA 12, 1000 LJUBLJANA,</w:t>
      </w:r>
      <w:r>
        <w:rPr>
          <w:rFonts w:ascii="Arial" w:hAnsi="Arial" w:cs="Arial"/>
          <w:color w:val="000000"/>
          <w:sz w:val="18"/>
          <w:szCs w:val="18"/>
        </w:rPr>
        <w:br/>
        <w:t>ki ga zastopa doc. dr. Aleš Žnidarič, direktor</w:t>
      </w:r>
      <w:r>
        <w:br/>
      </w:r>
    </w:p>
    <w:tbl>
      <w:tblPr>
        <w:tblStyle w:val="NormalTablePHPDOCX"/>
        <w:tblW w:w="3500" w:type="pct"/>
        <w:tblInd w:w="108" w:type="dxa"/>
        <w:tblLook w:val="04A0" w:firstRow="1" w:lastRow="0" w:firstColumn="1" w:lastColumn="0" w:noHBand="0" w:noVBand="1"/>
      </w:tblPr>
      <w:tblGrid>
        <w:gridCol w:w="3300"/>
        <w:gridCol w:w="3049"/>
      </w:tblGrid>
      <w:tr w:rsidR="00676715" w14:paraId="2A744D51" w14:textId="77777777">
        <w:tc>
          <w:tcPr>
            <w:tcW w:w="3300" w:type="dxa"/>
            <w:tcMar>
              <w:top w:w="0" w:type="auto"/>
              <w:bottom w:w="0" w:type="auto"/>
            </w:tcMar>
            <w:vAlign w:val="center"/>
          </w:tcPr>
          <w:p w14:paraId="440145DF" w14:textId="77777777" w:rsidR="00676715" w:rsidRDefault="00DE6F6D">
            <w:r>
              <w:rPr>
                <w:rFonts w:ascii="Arial" w:hAnsi="Arial" w:cs="Arial"/>
                <w:color w:val="000000"/>
                <w:position w:val="-2"/>
                <w:sz w:val="18"/>
                <w:szCs w:val="18"/>
              </w:rPr>
              <w:t>Matična številka:</w:t>
            </w:r>
          </w:p>
        </w:tc>
        <w:tc>
          <w:tcPr>
            <w:tcW w:w="0" w:type="auto"/>
            <w:tcMar>
              <w:top w:w="0" w:type="auto"/>
              <w:bottom w:w="0" w:type="auto"/>
            </w:tcMar>
            <w:vAlign w:val="center"/>
          </w:tcPr>
          <w:p w14:paraId="7FE25F70" w14:textId="77777777" w:rsidR="00676715" w:rsidRDefault="00DE6F6D">
            <w:r>
              <w:rPr>
                <w:rFonts w:ascii="Arial" w:hAnsi="Arial" w:cs="Arial"/>
                <w:color w:val="000000"/>
                <w:position w:val="-2"/>
                <w:sz w:val="18"/>
                <w:szCs w:val="18"/>
              </w:rPr>
              <w:t>5866324000</w:t>
            </w:r>
          </w:p>
        </w:tc>
      </w:tr>
      <w:tr w:rsidR="00676715" w14:paraId="5DDF9EB0" w14:textId="77777777">
        <w:tc>
          <w:tcPr>
            <w:tcW w:w="3300" w:type="dxa"/>
            <w:tcMar>
              <w:top w:w="0" w:type="auto"/>
              <w:bottom w:w="0" w:type="auto"/>
            </w:tcMar>
            <w:vAlign w:val="center"/>
          </w:tcPr>
          <w:p w14:paraId="4AC6D931" w14:textId="77777777" w:rsidR="00676715" w:rsidRDefault="00DE6F6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987128E" w14:textId="77777777" w:rsidR="00676715" w:rsidRDefault="00DE6F6D">
            <w:r>
              <w:rPr>
                <w:rFonts w:ascii="Arial" w:hAnsi="Arial" w:cs="Arial"/>
                <w:color w:val="000000"/>
                <w:position w:val="-2"/>
                <w:sz w:val="18"/>
                <w:szCs w:val="18"/>
              </w:rPr>
              <w:t>SI 43950019</w:t>
            </w:r>
          </w:p>
        </w:tc>
      </w:tr>
      <w:tr w:rsidR="00676715" w14:paraId="1FA27A43" w14:textId="77777777">
        <w:tc>
          <w:tcPr>
            <w:tcW w:w="3300" w:type="dxa"/>
            <w:tcMar>
              <w:top w:w="0" w:type="auto"/>
              <w:bottom w:w="0" w:type="auto"/>
            </w:tcMar>
            <w:vAlign w:val="center"/>
          </w:tcPr>
          <w:p w14:paraId="66D79C41" w14:textId="77777777" w:rsidR="00676715" w:rsidRDefault="00DE6F6D">
            <w:r>
              <w:rPr>
                <w:rFonts w:ascii="Arial" w:hAnsi="Arial" w:cs="Arial"/>
                <w:color w:val="000000"/>
                <w:position w:val="-2"/>
                <w:sz w:val="18"/>
                <w:szCs w:val="18"/>
              </w:rPr>
              <w:t>Transakcijski račun (TRR):</w:t>
            </w:r>
          </w:p>
        </w:tc>
        <w:tc>
          <w:tcPr>
            <w:tcW w:w="0" w:type="auto"/>
            <w:tcMar>
              <w:top w:w="0" w:type="auto"/>
              <w:bottom w:w="0" w:type="auto"/>
            </w:tcMar>
            <w:vAlign w:val="center"/>
          </w:tcPr>
          <w:p w14:paraId="78924D0A" w14:textId="77777777" w:rsidR="00676715" w:rsidRDefault="00DE6F6D">
            <w:r>
              <w:rPr>
                <w:rFonts w:ascii="Arial" w:hAnsi="Arial" w:cs="Arial"/>
                <w:color w:val="000000"/>
                <w:position w:val="-2"/>
                <w:sz w:val="18"/>
                <w:szCs w:val="18"/>
              </w:rPr>
              <w:t>SI56 0110 0603 0345 794</w:t>
            </w:r>
          </w:p>
        </w:tc>
      </w:tr>
    </w:tbl>
    <w:p w14:paraId="3739191C" w14:textId="77777777" w:rsidR="00676715" w:rsidRDefault="00676715"/>
    <w:p w14:paraId="24850690" w14:textId="77777777" w:rsidR="00676715" w:rsidRDefault="00DE6F6D">
      <w:pPr>
        <w:spacing w:before="225" w:after="225" w:line="240" w:lineRule="auto"/>
        <w:jc w:val="center"/>
      </w:pPr>
      <w:r>
        <w:rPr>
          <w:rFonts w:ascii="Arial" w:hAnsi="Arial" w:cs="Arial"/>
          <w:color w:val="000000"/>
          <w:sz w:val="18"/>
          <w:szCs w:val="18"/>
        </w:rPr>
        <w:t>in</w:t>
      </w:r>
    </w:p>
    <w:p w14:paraId="1E598F6B" w14:textId="77777777" w:rsidR="00676715" w:rsidRDefault="00DE6F6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76715" w14:paraId="47637DF7" w14:textId="77777777">
        <w:tc>
          <w:tcPr>
            <w:tcW w:w="3300" w:type="dxa"/>
            <w:tcMar>
              <w:top w:w="0" w:type="auto"/>
              <w:bottom w:w="0" w:type="auto"/>
            </w:tcMar>
            <w:vAlign w:val="center"/>
          </w:tcPr>
          <w:p w14:paraId="6CDFABD3" w14:textId="77777777" w:rsidR="00676715" w:rsidRDefault="00DE6F6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BCFA115" w14:textId="77777777" w:rsidR="00676715" w:rsidRDefault="00DE6F6D">
            <w:r>
              <w:rPr>
                <w:rFonts w:ascii="Arial" w:hAnsi="Arial" w:cs="Arial"/>
                <w:color w:val="000000"/>
                <w:position w:val="-2"/>
                <w:sz w:val="18"/>
                <w:szCs w:val="18"/>
              </w:rPr>
              <w:t> </w:t>
            </w:r>
          </w:p>
        </w:tc>
      </w:tr>
      <w:tr w:rsidR="00676715" w14:paraId="6D3AADFF" w14:textId="77777777">
        <w:tc>
          <w:tcPr>
            <w:tcW w:w="3300" w:type="dxa"/>
            <w:tcMar>
              <w:top w:w="0" w:type="auto"/>
              <w:bottom w:w="0" w:type="auto"/>
            </w:tcMar>
            <w:vAlign w:val="center"/>
          </w:tcPr>
          <w:p w14:paraId="4EE456AE" w14:textId="77777777" w:rsidR="00676715" w:rsidRDefault="00DE6F6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8DE24E8" w14:textId="77777777" w:rsidR="00676715" w:rsidRDefault="00DE6F6D">
            <w:r>
              <w:rPr>
                <w:rFonts w:ascii="Arial" w:hAnsi="Arial" w:cs="Arial"/>
                <w:color w:val="000000"/>
                <w:position w:val="-2"/>
                <w:sz w:val="18"/>
                <w:szCs w:val="18"/>
              </w:rPr>
              <w:t> </w:t>
            </w:r>
          </w:p>
        </w:tc>
      </w:tr>
      <w:tr w:rsidR="00676715" w14:paraId="61A592FF" w14:textId="77777777">
        <w:tc>
          <w:tcPr>
            <w:tcW w:w="3300" w:type="dxa"/>
            <w:tcMar>
              <w:top w:w="0" w:type="auto"/>
              <w:bottom w:w="0" w:type="auto"/>
            </w:tcMar>
            <w:vAlign w:val="center"/>
          </w:tcPr>
          <w:p w14:paraId="7F32080B" w14:textId="77777777" w:rsidR="00676715" w:rsidRDefault="00DE6F6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D6B8A4D" w14:textId="77777777" w:rsidR="00676715" w:rsidRDefault="00DE6F6D">
            <w:r>
              <w:rPr>
                <w:rFonts w:ascii="Arial" w:hAnsi="Arial" w:cs="Arial"/>
                <w:color w:val="000000"/>
                <w:position w:val="-2"/>
                <w:sz w:val="18"/>
                <w:szCs w:val="18"/>
              </w:rPr>
              <w:t> </w:t>
            </w:r>
          </w:p>
        </w:tc>
      </w:tr>
    </w:tbl>
    <w:p w14:paraId="2805377A" w14:textId="77777777" w:rsidR="00676715" w:rsidRDefault="00DE6F6D">
      <w:pPr>
        <w:spacing w:before="225" w:after="225" w:line="240" w:lineRule="auto"/>
        <w:jc w:val="both"/>
      </w:pPr>
      <w:r>
        <w:rPr>
          <w:rFonts w:ascii="Arial" w:hAnsi="Arial" w:cs="Arial"/>
          <w:color w:val="000000"/>
          <w:sz w:val="18"/>
          <w:szCs w:val="18"/>
        </w:rPr>
        <w:t> </w:t>
      </w:r>
    </w:p>
    <w:p w14:paraId="6B2DF9F1" w14:textId="77777777" w:rsidR="00676715" w:rsidRDefault="00DE6F6D">
      <w:pPr>
        <w:spacing w:before="225" w:after="225" w:line="240" w:lineRule="auto"/>
        <w:jc w:val="both"/>
      </w:pPr>
      <w:r>
        <w:rPr>
          <w:rFonts w:ascii="Arial" w:hAnsi="Arial" w:cs="Arial"/>
          <w:b/>
          <w:bCs/>
          <w:color w:val="000000"/>
          <w:sz w:val="18"/>
          <w:szCs w:val="18"/>
        </w:rPr>
        <w:t>I. UVODNE DOLOČBE</w:t>
      </w:r>
    </w:p>
    <w:p w14:paraId="5DDA7C59" w14:textId="77777777" w:rsidR="00676715" w:rsidRDefault="00DE6F6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76715" w14:paraId="1E58CE62" w14:textId="77777777">
        <w:tc>
          <w:tcPr>
            <w:tcW w:w="0" w:type="auto"/>
            <w:tcMar>
              <w:top w:w="0" w:type="auto"/>
              <w:bottom w:w="0" w:type="auto"/>
            </w:tcMar>
          </w:tcPr>
          <w:p w14:paraId="21E14E75" w14:textId="77777777" w:rsidR="00676715" w:rsidRDefault="00DE6F6D">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76715" w14:paraId="439639EF" w14:textId="77777777">
              <w:tc>
                <w:tcPr>
                  <w:tcW w:w="0" w:type="auto"/>
                  <w:tcMar>
                    <w:top w:w="0" w:type="auto"/>
                    <w:bottom w:w="0" w:type="auto"/>
                  </w:tcMar>
                </w:tcPr>
                <w:p w14:paraId="5B8B9619" w14:textId="77777777" w:rsidR="00676715" w:rsidRDefault="00DE6F6D" w:rsidP="000A1C62">
                  <w:pPr>
                    <w:numPr>
                      <w:ilvl w:val="0"/>
                      <w:numId w:val="4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50A34BF" w14:textId="77777777" w:rsidR="00676715" w:rsidRDefault="00DE6F6D" w:rsidP="000A1C62">
                  <w:pPr>
                    <w:numPr>
                      <w:ilvl w:val="0"/>
                      <w:numId w:val="43"/>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753968A7" w14:textId="77777777" w:rsidR="00676715" w:rsidRDefault="00676715"/>
          <w:p w14:paraId="3670BEE9" w14:textId="77777777" w:rsidR="00676715" w:rsidRDefault="00DE6F6D">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4FF241FE" w14:textId="77777777" w:rsidR="00676715" w:rsidRDefault="00DE6F6D">
      <w:pPr>
        <w:spacing w:before="225" w:after="225" w:line="240" w:lineRule="auto"/>
        <w:jc w:val="both"/>
      </w:pPr>
      <w:r>
        <w:rPr>
          <w:rFonts w:ascii="Arial" w:hAnsi="Arial" w:cs="Arial"/>
          <w:b/>
          <w:bCs/>
          <w:color w:val="000000"/>
          <w:sz w:val="18"/>
          <w:szCs w:val="18"/>
        </w:rPr>
        <w:t>II. PREDMET POGODBE</w:t>
      </w:r>
    </w:p>
    <w:p w14:paraId="1BDA968D" w14:textId="77777777" w:rsidR="00676715" w:rsidRDefault="00DE6F6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76715" w14:paraId="49A69663" w14:textId="77777777">
        <w:tc>
          <w:tcPr>
            <w:tcW w:w="0" w:type="auto"/>
            <w:tcMar>
              <w:top w:w="0" w:type="auto"/>
              <w:bottom w:w="0" w:type="auto"/>
            </w:tcMar>
          </w:tcPr>
          <w:p w14:paraId="2BCE5A91" w14:textId="67AEA376" w:rsidR="00676715" w:rsidRDefault="00DE6F6D">
            <w:pPr>
              <w:spacing w:before="225" w:after="225"/>
              <w:jc w:val="both"/>
            </w:pPr>
            <w:r>
              <w:rPr>
                <w:rFonts w:ascii="Arial" w:hAnsi="Arial" w:cs="Arial"/>
                <w:color w:val="000000"/>
                <w:sz w:val="18"/>
                <w:szCs w:val="18"/>
              </w:rPr>
              <w:t xml:space="preserve">S </w:t>
            </w:r>
            <w:r w:rsidRPr="00D048D4">
              <w:rPr>
                <w:rFonts w:ascii="Arial" w:hAnsi="Arial" w:cs="Arial"/>
                <w:color w:val="000000"/>
                <w:sz w:val="18"/>
                <w:szCs w:val="18"/>
              </w:rPr>
              <w:t>to pogodbo naročnik oddaja, izvajalec pa prevzema v izvedbo storitve čiščenja poslovnih prostorov Zavoda za gradbeništvo Slovenije skupaj z dobavo sanitarnega materiala in čistil, vse v skladu s</w:t>
            </w:r>
            <w:r w:rsidR="000F789F">
              <w:rPr>
                <w:rFonts w:ascii="Arial" w:hAnsi="Arial" w:cs="Arial"/>
                <w:color w:val="000000"/>
                <w:sz w:val="18"/>
                <w:szCs w:val="18"/>
              </w:rPr>
              <w:t xml:space="preserve"> to pogodbo</w:t>
            </w:r>
            <w:r w:rsidR="004C67AC">
              <w:rPr>
                <w:rFonts w:ascii="Arial" w:hAnsi="Arial" w:cs="Arial"/>
                <w:color w:val="000000"/>
                <w:sz w:val="18"/>
                <w:szCs w:val="18"/>
              </w:rPr>
              <w:t xml:space="preserve"> ter</w:t>
            </w:r>
            <w:r w:rsidR="000F789F">
              <w:rPr>
                <w:rFonts w:ascii="Arial" w:hAnsi="Arial" w:cs="Arial"/>
                <w:color w:val="000000"/>
                <w:sz w:val="18"/>
                <w:szCs w:val="18"/>
              </w:rPr>
              <w:t xml:space="preserve"> tehničnimi</w:t>
            </w:r>
            <w:r w:rsidRPr="00D048D4">
              <w:rPr>
                <w:rFonts w:ascii="Arial" w:hAnsi="Arial" w:cs="Arial"/>
                <w:color w:val="000000"/>
                <w:sz w:val="18"/>
                <w:szCs w:val="18"/>
              </w:rPr>
              <w:t xml:space="preserve"> specifikacijami</w:t>
            </w:r>
            <w:r w:rsidR="004C67AC">
              <w:rPr>
                <w:rFonts w:ascii="Arial" w:hAnsi="Arial" w:cs="Arial"/>
                <w:color w:val="000000"/>
                <w:sz w:val="18"/>
                <w:szCs w:val="18"/>
              </w:rPr>
              <w:t xml:space="preserve"> in</w:t>
            </w:r>
            <w:r w:rsidRPr="00D048D4">
              <w:rPr>
                <w:rFonts w:ascii="Arial" w:hAnsi="Arial" w:cs="Arial"/>
                <w:color w:val="000000"/>
                <w:sz w:val="18"/>
                <w:szCs w:val="18"/>
              </w:rPr>
              <w:t xml:space="preserve"> opredelitvijo iz razpisne dokumentacije </w:t>
            </w:r>
            <w:r w:rsidR="004C67AC">
              <w:rPr>
                <w:rFonts w:ascii="Arial" w:hAnsi="Arial" w:cs="Arial"/>
                <w:color w:val="000000"/>
                <w:sz w:val="18"/>
                <w:szCs w:val="18"/>
              </w:rPr>
              <w:t>ter</w:t>
            </w:r>
            <w:r w:rsidRPr="00D048D4">
              <w:rPr>
                <w:rFonts w:ascii="Arial" w:hAnsi="Arial" w:cs="Arial"/>
                <w:color w:val="000000"/>
                <w:sz w:val="18"/>
                <w:szCs w:val="18"/>
              </w:rPr>
              <w:t xml:space="preserve"> ponudb</w:t>
            </w:r>
            <w:r w:rsidR="004C67AC">
              <w:rPr>
                <w:rFonts w:ascii="Arial" w:hAnsi="Arial" w:cs="Arial"/>
                <w:color w:val="000000"/>
                <w:sz w:val="18"/>
                <w:szCs w:val="18"/>
              </w:rPr>
              <w:t>o</w:t>
            </w:r>
            <w:r w:rsidRPr="00D048D4">
              <w:rPr>
                <w:rFonts w:ascii="Arial" w:hAnsi="Arial" w:cs="Arial"/>
                <w:color w:val="000000"/>
                <w:sz w:val="18"/>
                <w:szCs w:val="18"/>
              </w:rPr>
              <w:t>, ki predstavljata sestavni</w:t>
            </w:r>
            <w:r>
              <w:rPr>
                <w:rFonts w:ascii="Arial" w:hAnsi="Arial" w:cs="Arial"/>
                <w:color w:val="000000"/>
                <w:sz w:val="18"/>
                <w:szCs w:val="18"/>
              </w:rPr>
              <w:t xml:space="preserve"> del te pogodbe, v kolikor v tej pogodbi ni kaj izrecno drugače urejeno</w:t>
            </w:r>
            <w:r>
              <w:rPr>
                <w:rFonts w:ascii="Arial" w:hAnsi="Arial" w:cs="Arial"/>
                <w:b/>
                <w:bCs/>
                <w:color w:val="000000"/>
                <w:sz w:val="18"/>
                <w:szCs w:val="18"/>
              </w:rPr>
              <w:t>.</w:t>
            </w:r>
          </w:p>
          <w:p w14:paraId="2675411F" w14:textId="53B92BEA" w:rsidR="00676715" w:rsidRDefault="00DE6F6D">
            <w:pPr>
              <w:spacing w:before="225" w:after="225"/>
              <w:jc w:val="both"/>
            </w:pPr>
            <w:r>
              <w:rPr>
                <w:rFonts w:ascii="Arial" w:hAnsi="Arial" w:cs="Arial"/>
                <w:color w:val="000000"/>
                <w:sz w:val="18"/>
                <w:szCs w:val="18"/>
              </w:rPr>
              <w:t xml:space="preserve">Predmet pogodbe zajema čiščenje, z uporabo okoljsko manj obremenjujočega blaga (čistil in higienskih proizvodov) in z upoštevanjem temeljnih okoljskih zahtev v skladu z Uredbo o zelenem javnem naročanju </w:t>
            </w:r>
            <w:r w:rsidR="000B6076" w:rsidRPr="000B6076">
              <w:rPr>
                <w:rFonts w:ascii="Arial" w:hAnsi="Arial" w:cs="Arial"/>
                <w:color w:val="000000"/>
                <w:sz w:val="18"/>
                <w:szCs w:val="18"/>
              </w:rPr>
              <w:t>(Uradni list RS, št. 51/17, 64/19 in 121/21</w:t>
            </w:r>
            <w:r>
              <w:rPr>
                <w:rFonts w:ascii="Arial" w:hAnsi="Arial" w:cs="Arial"/>
                <w:color w:val="000000"/>
                <w:sz w:val="18"/>
                <w:szCs w:val="18"/>
              </w:rPr>
              <w:t>)</w:t>
            </w:r>
            <w:r w:rsidR="000B6076">
              <w:rPr>
                <w:rFonts w:ascii="Arial" w:hAnsi="Arial" w:cs="Arial"/>
                <w:color w:val="000000"/>
                <w:sz w:val="18"/>
                <w:szCs w:val="18"/>
              </w:rPr>
              <w:t xml:space="preserve"> (nadalje: Uredba o zelenem javnem naročanju)</w:t>
            </w:r>
            <w:r>
              <w:rPr>
                <w:rFonts w:ascii="Arial" w:hAnsi="Arial" w:cs="Arial"/>
                <w:color w:val="000000"/>
                <w:sz w:val="18"/>
                <w:szCs w:val="18"/>
              </w:rPr>
              <w:t xml:space="preserve">. Izvajalec bo pri izvajanju storitev uporabljal univerzalna čistila, ki ustrezajo kriterijem glede strupenosti za vodne organizme in </w:t>
            </w:r>
            <w:r>
              <w:rPr>
                <w:rFonts w:ascii="Arial" w:hAnsi="Arial" w:cs="Arial"/>
                <w:color w:val="000000"/>
                <w:sz w:val="18"/>
                <w:szCs w:val="18"/>
              </w:rPr>
              <w:lastRenderedPageBreak/>
              <w:t>zahtevam za pridobitev znaka za okolje EU za čistila za trdne površine glede izločenih ali prepovedanih sestavin, v višini najmanj 30% glede na prostornino vseh artiklov univerzalnih čistil.</w:t>
            </w:r>
          </w:p>
          <w:p w14:paraId="7B5010EF" w14:textId="77777777" w:rsidR="00676715" w:rsidRDefault="00DE6F6D">
            <w:pPr>
              <w:spacing w:before="225" w:after="225"/>
              <w:jc w:val="both"/>
            </w:pPr>
            <w:r>
              <w:rPr>
                <w:rFonts w:ascii="Arial" w:hAnsi="Arial" w:cs="Arial"/>
                <w:color w:val="000000"/>
                <w:sz w:val="18"/>
                <w:szCs w:val="18"/>
              </w:rPr>
              <w:t>V primeru uporabe čistil, ki niso v skladu z Uredbo o zelenem javnem naročanju, bo naročnik odpovedal pogodbo.</w:t>
            </w:r>
          </w:p>
        </w:tc>
      </w:tr>
    </w:tbl>
    <w:p w14:paraId="16E42DA8" w14:textId="77777777" w:rsidR="00676715" w:rsidRDefault="00DE6F6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676715" w14:paraId="0ED73FC2" w14:textId="77777777">
        <w:tc>
          <w:tcPr>
            <w:tcW w:w="0" w:type="auto"/>
            <w:tcMar>
              <w:top w:w="0" w:type="auto"/>
              <w:bottom w:w="0" w:type="auto"/>
            </w:tcMar>
          </w:tcPr>
          <w:p w14:paraId="4AB849C4" w14:textId="77777777" w:rsidR="00676715" w:rsidRDefault="00DE6F6D">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676715" w14:paraId="0289E725" w14:textId="77777777">
              <w:tc>
                <w:tcPr>
                  <w:tcW w:w="0" w:type="auto"/>
                  <w:tcMar>
                    <w:top w:w="0" w:type="auto"/>
                    <w:bottom w:w="0" w:type="auto"/>
                  </w:tcMar>
                </w:tcPr>
                <w:p w14:paraId="1AF2C5D6" w14:textId="77777777" w:rsidR="00676715" w:rsidRDefault="00DE6F6D" w:rsidP="000A1C62">
                  <w:pPr>
                    <w:numPr>
                      <w:ilvl w:val="0"/>
                      <w:numId w:val="4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E9C7037" w14:textId="77777777" w:rsidR="00676715" w:rsidRDefault="00DE6F6D" w:rsidP="000A1C62">
                  <w:pPr>
                    <w:numPr>
                      <w:ilvl w:val="0"/>
                      <w:numId w:val="44"/>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4B3240ED" w14:textId="77777777" w:rsidR="00676715" w:rsidRDefault="00DE6F6D">
            <w:pPr>
              <w:spacing w:before="225" w:after="225"/>
              <w:jc w:val="both"/>
            </w:pPr>
            <w:r>
              <w:rPr>
                <w:rFonts w:ascii="Arial" w:hAnsi="Arial" w:cs="Arial"/>
                <w:color w:val="000000"/>
                <w:sz w:val="18"/>
                <w:szCs w:val="18"/>
              </w:rPr>
              <w:t>Predmetni dokumenti so priloga in sestavni del te pogodbe.</w:t>
            </w:r>
          </w:p>
          <w:p w14:paraId="61F1A86D" w14:textId="77777777" w:rsidR="00676715" w:rsidRDefault="00DE6F6D">
            <w:pPr>
              <w:spacing w:before="225" w:after="225"/>
              <w:jc w:val="both"/>
            </w:pPr>
            <w:r>
              <w:rPr>
                <w:rFonts w:ascii="Arial" w:hAnsi="Arial" w:cs="Arial"/>
                <w:color w:val="000000"/>
                <w:sz w:val="18"/>
                <w:szCs w:val="18"/>
              </w:rPr>
              <w:t>Izvajalec s podpisom te pogodbe potrjuje, da je v celoti seznanjen z obsegom in zahtevnostjo pogodbenih storitev, z lokacijami in objekti, kjer bo izvajal čiščenje poslovnih prostorov, ter z možnostjo dostopa do objektov.</w:t>
            </w:r>
          </w:p>
        </w:tc>
      </w:tr>
    </w:tbl>
    <w:p w14:paraId="72B5A700" w14:textId="77777777" w:rsidR="00676715" w:rsidRDefault="00DE6F6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76715" w14:paraId="5B140318" w14:textId="77777777">
        <w:tc>
          <w:tcPr>
            <w:tcW w:w="0" w:type="auto"/>
            <w:tcMar>
              <w:top w:w="0" w:type="auto"/>
              <w:bottom w:w="0" w:type="auto"/>
            </w:tcMar>
          </w:tcPr>
          <w:p w14:paraId="3DD4ADAD" w14:textId="77777777" w:rsidR="00676715" w:rsidRDefault="00DE6F6D">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2317974C" w14:textId="77777777" w:rsidR="00676715" w:rsidRDefault="00DE6F6D">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9C78A4F" w14:textId="77777777" w:rsidR="00676715" w:rsidRDefault="00DE6F6D">
      <w:pPr>
        <w:spacing w:before="225" w:after="225" w:line="240" w:lineRule="auto"/>
        <w:jc w:val="both"/>
      </w:pPr>
      <w:r>
        <w:rPr>
          <w:rFonts w:ascii="Arial" w:hAnsi="Arial" w:cs="Arial"/>
          <w:b/>
          <w:bCs/>
          <w:color w:val="000000"/>
          <w:sz w:val="18"/>
          <w:szCs w:val="18"/>
        </w:rPr>
        <w:t>III. POGODBENA CENA IN PLAČILNI POGOJI</w:t>
      </w:r>
    </w:p>
    <w:p w14:paraId="6711C353" w14:textId="77777777" w:rsidR="00676715" w:rsidRDefault="00DE6F6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76715" w14:paraId="20EE1992" w14:textId="77777777">
        <w:tc>
          <w:tcPr>
            <w:tcW w:w="0" w:type="auto"/>
            <w:tcMar>
              <w:top w:w="0" w:type="auto"/>
              <w:bottom w:w="0" w:type="auto"/>
            </w:tcMar>
          </w:tcPr>
          <w:p w14:paraId="2F7F440F" w14:textId="77777777" w:rsidR="00676715" w:rsidRDefault="00DE6F6D">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4062C56C" w14:textId="77777777" w:rsidR="00676715" w:rsidRDefault="00DE6F6D">
            <w:pPr>
              <w:spacing w:before="225" w:after="225"/>
              <w:jc w:val="both"/>
            </w:pPr>
            <w:r>
              <w:rPr>
                <w:rFonts w:ascii="Arial" w:hAnsi="Arial" w:cs="Arial"/>
                <w:color w:val="000000"/>
                <w:sz w:val="18"/>
                <w:szCs w:val="18"/>
              </w:rPr>
              <w:t>Vrednost brez davka na dodano vrednost (DDV): ____________ EUR</w:t>
            </w:r>
          </w:p>
          <w:p w14:paraId="283C8F23" w14:textId="77777777" w:rsidR="00676715" w:rsidRDefault="00DE6F6D">
            <w:pPr>
              <w:spacing w:before="225" w:after="225"/>
              <w:jc w:val="both"/>
            </w:pPr>
            <w:r>
              <w:rPr>
                <w:rFonts w:ascii="Arial" w:hAnsi="Arial" w:cs="Arial"/>
                <w:color w:val="000000"/>
                <w:sz w:val="18"/>
                <w:szCs w:val="18"/>
              </w:rPr>
              <w:t>Davek na dodano vrednost (DDV): __________________ EUR</w:t>
            </w:r>
          </w:p>
          <w:p w14:paraId="364BEF75" w14:textId="77777777" w:rsidR="00676715" w:rsidRDefault="00DE6F6D">
            <w:pPr>
              <w:spacing w:before="225" w:after="225"/>
              <w:jc w:val="both"/>
            </w:pPr>
            <w:r>
              <w:rPr>
                <w:rFonts w:ascii="Arial" w:hAnsi="Arial" w:cs="Arial"/>
                <w:color w:val="000000"/>
                <w:sz w:val="18"/>
                <w:szCs w:val="18"/>
              </w:rPr>
              <w:t>Pogodbena vrednost vključno z davkom na dodano vrednost (DDV): _________________ EUR</w:t>
            </w:r>
          </w:p>
          <w:p w14:paraId="506D88CE" w14:textId="77777777" w:rsidR="00185D63" w:rsidRDefault="00185D63">
            <w:pPr>
              <w:spacing w:before="225" w:after="225"/>
              <w:jc w:val="both"/>
              <w:rPr>
                <w:rFonts w:ascii="Arial" w:hAnsi="Arial" w:cs="Arial"/>
                <w:color w:val="000000"/>
                <w:sz w:val="18"/>
                <w:szCs w:val="18"/>
              </w:rPr>
            </w:pPr>
          </w:p>
          <w:p w14:paraId="1A2E28C2" w14:textId="77777777" w:rsidR="00676715" w:rsidRDefault="00DE6F6D">
            <w:pPr>
              <w:spacing w:before="225" w:after="225"/>
              <w:jc w:val="both"/>
            </w:pPr>
            <w:r>
              <w:rPr>
                <w:rFonts w:ascii="Arial" w:hAnsi="Arial" w:cs="Arial"/>
                <w:color w:val="000000"/>
                <w:sz w:val="18"/>
                <w:szCs w:val="18"/>
              </w:rPr>
              <w:t>Mesečna vrednost storitev v ocenjenem obsegu skladno s ponudbo znaša:</w:t>
            </w:r>
          </w:p>
          <w:p w14:paraId="77DE585D" w14:textId="77777777" w:rsidR="00676715" w:rsidRDefault="00DE6F6D">
            <w:pPr>
              <w:spacing w:before="225" w:after="225"/>
              <w:jc w:val="both"/>
            </w:pPr>
            <w:r>
              <w:rPr>
                <w:rFonts w:ascii="Arial" w:hAnsi="Arial" w:cs="Arial"/>
                <w:color w:val="000000"/>
                <w:sz w:val="18"/>
                <w:szCs w:val="18"/>
              </w:rPr>
              <w:t>Vrednost brez davka na dodano vrednost (DDV): ____________ EUR</w:t>
            </w:r>
          </w:p>
          <w:p w14:paraId="27F0E957" w14:textId="77777777" w:rsidR="00676715" w:rsidRDefault="00DE6F6D">
            <w:pPr>
              <w:spacing w:before="225" w:after="225"/>
              <w:jc w:val="both"/>
            </w:pPr>
            <w:r>
              <w:rPr>
                <w:rFonts w:ascii="Arial" w:hAnsi="Arial" w:cs="Arial"/>
                <w:color w:val="000000"/>
                <w:sz w:val="18"/>
                <w:szCs w:val="18"/>
              </w:rPr>
              <w:t>Davek na dodano vrednost (DDV): __________________ EUR</w:t>
            </w:r>
          </w:p>
          <w:p w14:paraId="54F9CD6C" w14:textId="72A740C8" w:rsidR="00676715" w:rsidRDefault="00DE6F6D">
            <w:pPr>
              <w:spacing w:before="225" w:after="225"/>
              <w:jc w:val="both"/>
            </w:pPr>
            <w:r>
              <w:rPr>
                <w:rFonts w:ascii="Arial" w:hAnsi="Arial" w:cs="Arial"/>
                <w:color w:val="000000"/>
                <w:sz w:val="18"/>
                <w:szCs w:val="18"/>
              </w:rPr>
              <w:t>Pogodbena vrednost vključno z davkom na dodano vrednost (DDV): _________________ EUR</w:t>
            </w:r>
          </w:p>
          <w:p w14:paraId="0E4A7916" w14:textId="77777777" w:rsidR="00676715" w:rsidRDefault="00DE6F6D">
            <w:pPr>
              <w:spacing w:before="225" w:after="225"/>
              <w:jc w:val="both"/>
            </w:pPr>
            <w:r>
              <w:rPr>
                <w:rFonts w:ascii="Arial" w:hAnsi="Arial" w:cs="Arial"/>
                <w:color w:val="000000"/>
                <w:sz w:val="18"/>
                <w:szCs w:val="18"/>
              </w:rPr>
              <w:t>Storitve rednega čiščenja se plačujejo mesečno, za pretekli mesec po cenah, kot jih je ponudnik vpisal v popisu storitev s ponudbenim predračunom.</w:t>
            </w:r>
          </w:p>
          <w:p w14:paraId="5A13F418" w14:textId="77777777" w:rsidR="00676715" w:rsidRDefault="00DE6F6D">
            <w:pPr>
              <w:spacing w:before="225" w:after="225"/>
              <w:jc w:val="both"/>
            </w:pPr>
            <w:r>
              <w:rPr>
                <w:rFonts w:ascii="Arial" w:hAnsi="Arial" w:cs="Arial"/>
                <w:color w:val="000000"/>
                <w:sz w:val="18"/>
                <w:szCs w:val="18"/>
              </w:rPr>
              <w:t>Letne aktivnosti se plačujejo po izvedenem čiščenju po cenah, kot jih je ponudnik vpisal v popisu storitev s ponudbenim predračunom.</w:t>
            </w:r>
          </w:p>
          <w:p w14:paraId="4A8811E9" w14:textId="77777777" w:rsidR="00676715" w:rsidRDefault="00DE6F6D">
            <w:pPr>
              <w:spacing w:before="225" w:after="225"/>
              <w:jc w:val="both"/>
            </w:pPr>
            <w:r>
              <w:rPr>
                <w:rFonts w:ascii="Arial" w:hAnsi="Arial" w:cs="Arial"/>
                <w:color w:val="000000"/>
                <w:sz w:val="18"/>
                <w:szCs w:val="18"/>
              </w:rPr>
              <w:t>Storitve dodatnega čiščenja po naročilu se plačujejo po izvedeni storitvi po cenah, kot jih je ponudnik vpisal v popisu storitev s ponudbenim predračunom. Dodatne aktivnosti, po posebnem naročilu naročnika iz nabora specifikacije storitev, se lahko izvajajo do največ 120 ur v celotnem obdobju veljavnosti pogodbe.</w:t>
            </w:r>
          </w:p>
          <w:p w14:paraId="3053612E" w14:textId="77777777" w:rsidR="00991139" w:rsidRDefault="00DE6F6D">
            <w:pPr>
              <w:spacing w:before="225" w:after="225"/>
              <w:jc w:val="both"/>
              <w:rPr>
                <w:rFonts w:ascii="Arial" w:hAnsi="Arial" w:cs="Arial"/>
                <w:color w:val="000000"/>
                <w:sz w:val="18"/>
                <w:szCs w:val="18"/>
              </w:rPr>
            </w:pPr>
            <w:r>
              <w:rPr>
                <w:rFonts w:ascii="Arial" w:hAnsi="Arial" w:cs="Arial"/>
                <w:color w:val="000000"/>
                <w:sz w:val="18"/>
                <w:szCs w:val="18"/>
              </w:rPr>
              <w:t xml:space="preserve">Pogodbene cene vključujejo vse stroške storitev in blaga iz tehničnih specifikacij čiščenja: delo, stroške tehničnih in delovnih pripomočkov, potne stroške ter stroške za sanitarno higienski material in čistila, vključno </w:t>
            </w:r>
            <w:r>
              <w:rPr>
                <w:rFonts w:ascii="Arial" w:hAnsi="Arial" w:cs="Arial"/>
                <w:color w:val="000000"/>
                <w:sz w:val="18"/>
                <w:szCs w:val="18"/>
              </w:rPr>
              <w:lastRenderedPageBreak/>
              <w:t>z dostavo. Naročnik nima v zvezi s čiščenjem poslovnih prostorov po tej pogodbi nobenih dodatnih stroškov. Naročnik stroškov, ki niso zajeti v ponudbeni ceni, naknadno ne bo priznaval.</w:t>
            </w:r>
          </w:p>
          <w:p w14:paraId="3D0693DF" w14:textId="72C54400" w:rsidR="00991139" w:rsidRDefault="00991139">
            <w:pPr>
              <w:spacing w:before="225" w:after="225"/>
              <w:jc w:val="both"/>
              <w:rPr>
                <w:rFonts w:ascii="Arial" w:hAnsi="Arial" w:cs="Arial"/>
                <w:color w:val="000000"/>
                <w:sz w:val="18"/>
                <w:szCs w:val="18"/>
              </w:rPr>
            </w:pPr>
            <w:r>
              <w:rPr>
                <w:rFonts w:ascii="Arial" w:hAnsi="Arial" w:cs="Arial"/>
                <w:color w:val="000000"/>
                <w:sz w:val="18"/>
                <w:szCs w:val="18"/>
              </w:rPr>
              <w:t>Cene na enoto mere so fiksne in nespremenjljive za prvo leto izvajanja storitev po tej pogodbi, naro se lahko usklajujejo z indeksom rasti cen življenjskih potrebščin (v nadaljevanju: indeks), ki ga uradno objavlja Statistični urad RS, vendar ko ta kumulativno preseže 4%, pri čemer je izhodišče za izračun indeksa</w:t>
            </w:r>
            <w:r w:rsidR="00F66D2B">
              <w:rPr>
                <w:rFonts w:ascii="Arial" w:hAnsi="Arial" w:cs="Arial"/>
                <w:color w:val="000000"/>
                <w:sz w:val="18"/>
                <w:szCs w:val="18"/>
              </w:rPr>
              <w:t xml:space="preserve"> indeks, ki je uradno objavljen po preteku te dobe – najmanj 12 mesecev od datuma sklenitve pogodbe. Nadaljnje uskladitve cen se lahko izvedejo, ko indeks kumulativno ponovno preseže 4%, pri čemer je izhodišče za izračun indeksa indeks, ki je uradno objavljen po zadnji spremembi cen.</w:t>
            </w:r>
          </w:p>
          <w:p w14:paraId="14CEA418" w14:textId="5AB6C164" w:rsidR="00F66D2B" w:rsidRDefault="00F66D2B">
            <w:pPr>
              <w:spacing w:before="225" w:after="225"/>
              <w:jc w:val="both"/>
              <w:rPr>
                <w:rFonts w:ascii="Arial" w:hAnsi="Arial" w:cs="Arial"/>
                <w:color w:val="000000"/>
                <w:sz w:val="18"/>
                <w:szCs w:val="18"/>
              </w:rPr>
            </w:pPr>
            <w:r>
              <w:rPr>
                <w:rFonts w:ascii="Arial" w:hAnsi="Arial" w:cs="Arial"/>
                <w:color w:val="000000"/>
                <w:sz w:val="18"/>
                <w:szCs w:val="18"/>
              </w:rPr>
              <w:t>Cene se v vseh zgoraj navedenih primerih lahko spremenijo največ v višini 80% izračunanega indeksa. Vsako spremembo cen mora izvajalec pisno utemeljiti, kar bo podlaga za sklenitev aneksa k pogodbi (Pravilnik o načinih valorizacije denarnih obveznosti, ki jih v večletnih pogodbah dogovarjajo osebe javnega sektorja</w:t>
            </w:r>
            <w:r>
              <w:t xml:space="preserve"> </w:t>
            </w:r>
            <w:r w:rsidRPr="00F66D2B">
              <w:rPr>
                <w:rFonts w:ascii="Arial" w:hAnsi="Arial" w:cs="Arial"/>
                <w:color w:val="000000"/>
                <w:sz w:val="18"/>
                <w:szCs w:val="18"/>
              </w:rPr>
              <w:t>Uradni list RS, št. 1/04</w:t>
            </w:r>
            <w:r>
              <w:rPr>
                <w:rFonts w:ascii="Arial" w:hAnsi="Arial" w:cs="Arial"/>
                <w:color w:val="000000"/>
                <w:sz w:val="18"/>
                <w:szCs w:val="18"/>
              </w:rPr>
              <w:t>)</w:t>
            </w:r>
          </w:p>
          <w:p w14:paraId="1BD6F7D3" w14:textId="6F98E4D4" w:rsidR="00676715" w:rsidRDefault="00DE6F6D">
            <w:pPr>
              <w:spacing w:before="225" w:after="225"/>
              <w:jc w:val="both"/>
            </w:pPr>
            <w:r>
              <w:rPr>
                <w:rFonts w:ascii="Arial" w:hAnsi="Arial" w:cs="Arial"/>
                <w:color w:val="000000"/>
                <w:sz w:val="18"/>
                <w:szCs w:val="18"/>
              </w:rPr>
              <w:t>Kadar izvajalec opravlja storitve izven pogodbeno dogovorjenega obsega</w:t>
            </w:r>
            <w:r w:rsidR="00FA6E0A">
              <w:rPr>
                <w:rFonts w:ascii="Arial" w:hAnsi="Arial" w:cs="Arial"/>
                <w:color w:val="000000"/>
                <w:sz w:val="18"/>
                <w:szCs w:val="18"/>
              </w:rPr>
              <w:t>,</w:t>
            </w:r>
            <w:r>
              <w:rPr>
                <w:rFonts w:ascii="Arial" w:hAnsi="Arial" w:cs="Arial"/>
                <w:color w:val="000000"/>
                <w:sz w:val="18"/>
                <w:szCs w:val="18"/>
              </w:rPr>
              <w:t xml:space="preserve"> je upravičen tudi do povračila potnih in ostalih povezanih stroškov z opravljanjem storitev.</w:t>
            </w:r>
          </w:p>
        </w:tc>
      </w:tr>
    </w:tbl>
    <w:p w14:paraId="6957A731" w14:textId="77777777" w:rsidR="00676715" w:rsidRDefault="00DE6F6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76715" w14:paraId="3B5999FB" w14:textId="77777777">
        <w:tc>
          <w:tcPr>
            <w:tcW w:w="0" w:type="auto"/>
            <w:tcMar>
              <w:top w:w="0" w:type="auto"/>
              <w:bottom w:w="0" w:type="auto"/>
            </w:tcMar>
          </w:tcPr>
          <w:p w14:paraId="76C446E7" w14:textId="37D526CC" w:rsidR="00676715" w:rsidRDefault="00DE6F6D">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 K računu mora biti priloženo poročilo o opravljenem nadzoru kakovosti čiščenja za pretekli mesec in seznam mesečne porabe higienskih in drugih sredstev, iz katerega mora biti razvidno ime in količina čistilnih sredstev in ostalega higienskega materiala, ki ga je izvajalec porabil pri izvajanju storitev za vsak posamezni objekt posebej. Račun se mora sklicevati na številko pogodbe, na podlagi katere se izstavlja. Na računu morajo biti ločeno prikazano redno delo, letne aktivnosti in dodatno delo ter poraba sanitarno higienskega materiala.</w:t>
            </w:r>
          </w:p>
          <w:p w14:paraId="62E0F4E4" w14:textId="77777777" w:rsidR="00676715" w:rsidRDefault="00DE6F6D">
            <w:pPr>
              <w:spacing w:before="225" w:after="225"/>
              <w:jc w:val="both"/>
            </w:pPr>
            <w:r>
              <w:rPr>
                <w:rFonts w:ascii="Arial" w:hAnsi="Arial" w:cs="Arial"/>
                <w:color w:val="000000"/>
                <w:sz w:val="18"/>
                <w:szCs w:val="18"/>
              </w:rPr>
              <w:t>V kolikor naročnik računa ne zavrne v roku 8 delovnih dni od prejema, se račun šteje za potrjenega.</w:t>
            </w:r>
          </w:p>
          <w:p w14:paraId="6B1FBB19" w14:textId="77777777" w:rsidR="00676715" w:rsidRDefault="00DE6F6D">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774FB3C" w14:textId="77777777" w:rsidR="00676715" w:rsidRDefault="00DE6F6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76715" w14:paraId="6249EAB9" w14:textId="77777777">
        <w:tc>
          <w:tcPr>
            <w:tcW w:w="0" w:type="auto"/>
            <w:tcMar>
              <w:top w:w="0" w:type="auto"/>
              <w:bottom w:w="0" w:type="auto"/>
            </w:tcMar>
          </w:tcPr>
          <w:p w14:paraId="2378C43A" w14:textId="33728195" w:rsidR="00676715" w:rsidRDefault="00DE6F6D">
            <w:pPr>
              <w:spacing w:before="225" w:after="225"/>
              <w:jc w:val="both"/>
            </w:pPr>
            <w:r>
              <w:rPr>
                <w:rFonts w:ascii="Arial" w:hAnsi="Arial" w:cs="Arial"/>
                <w:color w:val="000000"/>
                <w:sz w:val="18"/>
                <w:szCs w:val="18"/>
              </w:rPr>
              <w:t xml:space="preserve">Naročnik se zaveže plačati račun </w:t>
            </w:r>
            <w:r w:rsidR="00A64D4B">
              <w:rPr>
                <w:rFonts w:ascii="Arial" w:hAnsi="Arial" w:cs="Arial"/>
                <w:color w:val="000000"/>
                <w:sz w:val="18"/>
                <w:szCs w:val="18"/>
              </w:rPr>
              <w:t>v 30 dneh</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6B0CBA09" w14:textId="77777777" w:rsidR="00676715" w:rsidRDefault="00DE6F6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48BE93FF" w14:textId="77777777" w:rsidR="00676715" w:rsidRDefault="00DE6F6D">
      <w:pPr>
        <w:spacing w:before="225" w:after="225" w:line="240" w:lineRule="auto"/>
        <w:jc w:val="both"/>
      </w:pPr>
      <w:r>
        <w:rPr>
          <w:rFonts w:ascii="Arial" w:hAnsi="Arial" w:cs="Arial"/>
          <w:b/>
          <w:bCs/>
          <w:color w:val="000000"/>
          <w:sz w:val="18"/>
          <w:szCs w:val="18"/>
        </w:rPr>
        <w:t>IV. OBDOBJE SKLENITVE POGODBE</w:t>
      </w:r>
    </w:p>
    <w:p w14:paraId="524080D7" w14:textId="77777777" w:rsidR="00676715" w:rsidRDefault="00DE6F6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76715" w14:paraId="1C980A55" w14:textId="77777777">
        <w:tc>
          <w:tcPr>
            <w:tcW w:w="0" w:type="auto"/>
            <w:tcMar>
              <w:top w:w="0" w:type="auto"/>
              <w:bottom w:w="0" w:type="auto"/>
            </w:tcMar>
          </w:tcPr>
          <w:p w14:paraId="0F9BA4D4" w14:textId="6126D1A3" w:rsidR="00676715" w:rsidRDefault="00DE6F6D">
            <w:pPr>
              <w:spacing w:before="225" w:after="225"/>
              <w:jc w:val="both"/>
            </w:pPr>
            <w:r>
              <w:rPr>
                <w:rFonts w:ascii="Arial" w:hAnsi="Arial" w:cs="Arial"/>
                <w:color w:val="000000"/>
                <w:sz w:val="18"/>
                <w:szCs w:val="18"/>
              </w:rPr>
              <w:t xml:space="preserve">Pogodba se sklepa za obdobje štirih (4) let, </w:t>
            </w:r>
            <w:r w:rsidR="004D5ECA">
              <w:rPr>
                <w:rFonts w:ascii="Arial" w:hAnsi="Arial" w:cs="Arial"/>
                <w:color w:val="000000"/>
                <w:sz w:val="18"/>
                <w:szCs w:val="18"/>
              </w:rPr>
              <w:t xml:space="preserve">predvidoma od </w:t>
            </w:r>
            <w:r w:rsidR="005F22A2">
              <w:rPr>
                <w:rFonts w:ascii="Arial" w:hAnsi="Arial" w:cs="Arial"/>
                <w:color w:val="000000"/>
                <w:sz w:val="18"/>
                <w:szCs w:val="18"/>
              </w:rPr>
              <w:t>1.</w:t>
            </w:r>
            <w:r w:rsidR="00A64D4B">
              <w:rPr>
                <w:rFonts w:ascii="Arial" w:hAnsi="Arial" w:cs="Arial"/>
                <w:color w:val="000000"/>
                <w:sz w:val="18"/>
                <w:szCs w:val="18"/>
              </w:rPr>
              <w:t xml:space="preserve"> </w:t>
            </w:r>
            <w:r w:rsidR="005F22A2">
              <w:rPr>
                <w:rFonts w:ascii="Arial" w:hAnsi="Arial" w:cs="Arial"/>
                <w:color w:val="000000"/>
                <w:sz w:val="18"/>
                <w:szCs w:val="18"/>
              </w:rPr>
              <w:t>10.</w:t>
            </w:r>
            <w:r w:rsidR="00A64D4B">
              <w:rPr>
                <w:rFonts w:ascii="Arial" w:hAnsi="Arial" w:cs="Arial"/>
                <w:color w:val="000000"/>
                <w:sz w:val="18"/>
                <w:szCs w:val="18"/>
              </w:rPr>
              <w:t xml:space="preserve"> </w:t>
            </w:r>
            <w:r w:rsidR="005F22A2">
              <w:rPr>
                <w:rFonts w:ascii="Arial" w:hAnsi="Arial" w:cs="Arial"/>
                <w:color w:val="000000"/>
                <w:sz w:val="18"/>
                <w:szCs w:val="18"/>
              </w:rPr>
              <w:t>2022</w:t>
            </w:r>
            <w:r w:rsidR="00A64D4B">
              <w:rPr>
                <w:rFonts w:ascii="Arial" w:hAnsi="Arial" w:cs="Arial"/>
                <w:color w:val="000000"/>
                <w:sz w:val="18"/>
                <w:szCs w:val="18"/>
              </w:rPr>
              <w:t xml:space="preserve"> </w:t>
            </w:r>
            <w:r w:rsidR="004D5ECA">
              <w:rPr>
                <w:rFonts w:ascii="Arial" w:hAnsi="Arial" w:cs="Arial"/>
                <w:color w:val="000000"/>
                <w:sz w:val="18"/>
                <w:szCs w:val="18"/>
              </w:rPr>
              <w:t xml:space="preserve">do </w:t>
            </w:r>
            <w:r w:rsidR="005F22A2">
              <w:rPr>
                <w:rFonts w:ascii="Arial" w:hAnsi="Arial" w:cs="Arial"/>
                <w:color w:val="000000"/>
                <w:sz w:val="18"/>
                <w:szCs w:val="18"/>
              </w:rPr>
              <w:t>3</w:t>
            </w:r>
            <w:r w:rsidR="00402F7C">
              <w:rPr>
                <w:rFonts w:ascii="Arial" w:hAnsi="Arial" w:cs="Arial"/>
                <w:color w:val="000000"/>
                <w:sz w:val="18"/>
                <w:szCs w:val="18"/>
              </w:rPr>
              <w:t>0</w:t>
            </w:r>
            <w:r w:rsidR="005F22A2">
              <w:rPr>
                <w:rFonts w:ascii="Arial" w:hAnsi="Arial" w:cs="Arial"/>
                <w:color w:val="000000"/>
                <w:sz w:val="18"/>
                <w:szCs w:val="18"/>
              </w:rPr>
              <w:t>.</w:t>
            </w:r>
            <w:r w:rsidR="00A64D4B">
              <w:rPr>
                <w:rFonts w:ascii="Arial" w:hAnsi="Arial" w:cs="Arial"/>
                <w:color w:val="000000"/>
                <w:sz w:val="18"/>
                <w:szCs w:val="18"/>
              </w:rPr>
              <w:t xml:space="preserve"> </w:t>
            </w:r>
            <w:r w:rsidR="005F22A2">
              <w:rPr>
                <w:rFonts w:ascii="Arial" w:hAnsi="Arial" w:cs="Arial"/>
                <w:color w:val="000000"/>
                <w:sz w:val="18"/>
                <w:szCs w:val="18"/>
              </w:rPr>
              <w:t>9.</w:t>
            </w:r>
            <w:r w:rsidR="00A64D4B">
              <w:rPr>
                <w:rFonts w:ascii="Arial" w:hAnsi="Arial" w:cs="Arial"/>
                <w:color w:val="000000"/>
                <w:sz w:val="18"/>
                <w:szCs w:val="18"/>
              </w:rPr>
              <w:t xml:space="preserve"> </w:t>
            </w:r>
            <w:r w:rsidR="005F22A2">
              <w:rPr>
                <w:rFonts w:ascii="Arial" w:hAnsi="Arial" w:cs="Arial"/>
                <w:color w:val="000000"/>
                <w:sz w:val="18"/>
                <w:szCs w:val="18"/>
              </w:rPr>
              <w:t>2026</w:t>
            </w:r>
            <w:r>
              <w:rPr>
                <w:rFonts w:ascii="Arial" w:hAnsi="Arial" w:cs="Arial"/>
                <w:color w:val="000000"/>
                <w:sz w:val="18"/>
                <w:szCs w:val="18"/>
              </w:rPr>
              <w:t>.</w:t>
            </w:r>
            <w:r w:rsidR="0059710D">
              <w:rPr>
                <w:rFonts w:ascii="Arial" w:hAnsi="Arial" w:cs="Arial"/>
                <w:color w:val="000000"/>
                <w:sz w:val="18"/>
                <w:szCs w:val="18"/>
              </w:rPr>
              <w:t xml:space="preserve"> </w:t>
            </w:r>
          </w:p>
          <w:p w14:paraId="610F21FE" w14:textId="77777777" w:rsidR="00676715" w:rsidRDefault="00DE6F6D">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0FD1186D" w14:textId="77777777" w:rsidR="00676715" w:rsidRDefault="00DE6F6D">
      <w:pPr>
        <w:spacing w:before="225" w:after="225" w:line="240" w:lineRule="auto"/>
        <w:jc w:val="both"/>
      </w:pPr>
      <w:r>
        <w:rPr>
          <w:rFonts w:ascii="Arial" w:hAnsi="Arial" w:cs="Arial"/>
          <w:b/>
          <w:bCs/>
          <w:color w:val="000000"/>
          <w:sz w:val="18"/>
          <w:szCs w:val="18"/>
        </w:rPr>
        <w:t>V. PODIZVAJALCI</w:t>
      </w:r>
    </w:p>
    <w:p w14:paraId="63A2D441" w14:textId="77777777" w:rsidR="00676715" w:rsidRDefault="00DE6F6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676715" w14:paraId="66FF697A" w14:textId="77777777">
        <w:tc>
          <w:tcPr>
            <w:tcW w:w="0" w:type="auto"/>
            <w:tcMar>
              <w:top w:w="0" w:type="auto"/>
              <w:bottom w:w="0" w:type="auto"/>
            </w:tcMar>
          </w:tcPr>
          <w:p w14:paraId="78B5A677" w14:textId="77777777" w:rsidR="00676715" w:rsidRDefault="00DE6F6D">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76715" w14:paraId="089CD29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C00FCD" w14:textId="77777777" w:rsidR="00676715" w:rsidRDefault="00DE6F6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2B0CF4" w14:textId="77777777" w:rsidR="00676715" w:rsidRDefault="00676715"/>
              </w:tc>
            </w:tr>
            <w:tr w:rsidR="00676715" w14:paraId="02D636E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48D969" w14:textId="77777777" w:rsidR="00676715" w:rsidRDefault="00DE6F6D">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C934BD" w14:textId="77777777" w:rsidR="00676715" w:rsidRDefault="00DE6F6D">
                  <w:pPr>
                    <w:spacing w:before="135" w:after="135"/>
                    <w:jc w:val="both"/>
                    <w:textAlignment w:val="center"/>
                  </w:pPr>
                  <w:r>
                    <w:rPr>
                      <w:rFonts w:ascii="Arial" w:hAnsi="Arial" w:cs="Arial"/>
                      <w:color w:val="000000"/>
                      <w:position w:val="-2"/>
                      <w:sz w:val="18"/>
                      <w:szCs w:val="18"/>
                    </w:rPr>
                    <w:t>Opis del, ki jih bo izvedel podizvajalec:</w:t>
                  </w:r>
                </w:p>
                <w:p w14:paraId="6DF8F4DA" w14:textId="77777777" w:rsidR="00676715" w:rsidRDefault="00DE6F6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54C27D0" w14:textId="77777777" w:rsidR="00C22EC6" w:rsidRDefault="00DE6F6D">
            <w:pPr>
              <w:spacing w:before="225" w:after="225"/>
              <w:jc w:val="both"/>
              <w:rPr>
                <w:rFonts w:cs="Arial"/>
                <w:i/>
                <w:iCs/>
                <w:color w:val="000000"/>
                <w:sz w:val="18"/>
                <w:szCs w:val="18"/>
              </w:rPr>
            </w:pPr>
            <w:r>
              <w:rPr>
                <w:rFonts w:ascii="Arial" w:hAnsi="Arial" w:cs="Arial"/>
                <w:i/>
                <w:iCs/>
                <w:color w:val="000000"/>
                <w:sz w:val="18"/>
                <w:szCs w:val="18"/>
              </w:rPr>
              <w:t>Opomba:</w:t>
            </w:r>
            <w:r w:rsidR="00C22EC6">
              <w:rPr>
                <w:rFonts w:ascii="Arial" w:hAnsi="Arial" w:cs="Arial"/>
                <w:i/>
                <w:iCs/>
                <w:color w:val="000000"/>
                <w:sz w:val="18"/>
                <w:szCs w:val="18"/>
              </w:rPr>
              <w:t xml:space="preserve"> </w:t>
            </w:r>
            <w:r w:rsidR="00C22EC6" w:rsidRPr="00C22EC6">
              <w:rPr>
                <w:rFonts w:ascii="Arial" w:hAnsi="Arial" w:cs="Arial"/>
                <w:i/>
                <w:iCs/>
                <w:color w:val="000000"/>
                <w:sz w:val="18"/>
                <w:szCs w:val="18"/>
              </w:rPr>
              <w:t>V KOLIKOR PONUDNIK NE NASTOPA S PODIZVAJALCI SE RAZDELEK IZBRIŠE</w:t>
            </w:r>
          </w:p>
          <w:p w14:paraId="54FC1D5D" w14:textId="6861A6E2" w:rsidR="00C22EC6" w:rsidRPr="00C22EC6" w:rsidRDefault="00C22EC6">
            <w:pPr>
              <w:spacing w:before="225" w:after="225"/>
              <w:jc w:val="both"/>
              <w:rPr>
                <w:rFonts w:cs="Arial"/>
                <w:i/>
                <w:iCs/>
                <w:color w:val="000000"/>
                <w:sz w:val="18"/>
                <w:szCs w:val="18"/>
              </w:rPr>
            </w:pPr>
          </w:p>
        </w:tc>
      </w:tr>
    </w:tbl>
    <w:p w14:paraId="6F7E4E5A" w14:textId="77777777" w:rsidR="00676715" w:rsidRDefault="00DE6F6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76715" w14:paraId="47608CB0" w14:textId="77777777">
        <w:tc>
          <w:tcPr>
            <w:tcW w:w="0" w:type="auto"/>
            <w:tcMar>
              <w:top w:w="0" w:type="auto"/>
              <w:bottom w:w="0" w:type="auto"/>
            </w:tcMar>
          </w:tcPr>
          <w:p w14:paraId="5B90B526" w14:textId="77777777" w:rsidR="00676715" w:rsidRDefault="00DE6F6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98266B8" w14:textId="77777777" w:rsidR="00676715" w:rsidRDefault="00DE6F6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76715" w14:paraId="0252E8B1" w14:textId="77777777">
              <w:tc>
                <w:tcPr>
                  <w:tcW w:w="0" w:type="auto"/>
                  <w:tcMar>
                    <w:top w:w="0" w:type="auto"/>
                    <w:bottom w:w="0" w:type="auto"/>
                  </w:tcMar>
                </w:tcPr>
                <w:p w14:paraId="7AAB7A9B" w14:textId="77777777" w:rsidR="00676715" w:rsidRDefault="00DE6F6D" w:rsidP="000A1C62">
                  <w:pPr>
                    <w:numPr>
                      <w:ilvl w:val="0"/>
                      <w:numId w:val="4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F8B7D61" w14:textId="77777777" w:rsidR="00676715" w:rsidRDefault="00DE6F6D" w:rsidP="000A1C62">
                  <w:pPr>
                    <w:numPr>
                      <w:ilvl w:val="0"/>
                      <w:numId w:val="4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555A976" w14:textId="77777777" w:rsidR="00676715" w:rsidRDefault="00DE6F6D" w:rsidP="000A1C62">
                  <w:pPr>
                    <w:numPr>
                      <w:ilvl w:val="0"/>
                      <w:numId w:val="4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90D1A50" w14:textId="77777777" w:rsidR="00676715" w:rsidRDefault="00DE6F6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6B7618E" w14:textId="77777777" w:rsidR="00676715" w:rsidRDefault="00DE6F6D">
            <w:pPr>
              <w:spacing w:before="225" w:after="225"/>
              <w:jc w:val="both"/>
            </w:pPr>
            <w:r>
              <w:rPr>
                <w:rFonts w:ascii="Arial" w:hAnsi="Arial" w:cs="Arial"/>
                <w:color w:val="000000"/>
                <w:sz w:val="18"/>
                <w:szCs w:val="18"/>
              </w:rPr>
              <w:t>Plačila podizvajalcem se izvedejo v rokih in na enak način kot velja za plačila izvajalcu.</w:t>
            </w:r>
          </w:p>
          <w:p w14:paraId="34264D0B" w14:textId="77777777" w:rsidR="00676715" w:rsidRDefault="00DE6F6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C666B46" w14:textId="77777777" w:rsidR="00676715" w:rsidRDefault="00DE6F6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2E32D3" w14:textId="77777777" w:rsidR="00676715" w:rsidRDefault="00DE6F6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E021314" w14:textId="77777777" w:rsidR="00676715" w:rsidRDefault="00DE6F6D">
      <w:pPr>
        <w:spacing w:before="225" w:after="225" w:line="240" w:lineRule="auto"/>
        <w:jc w:val="both"/>
      </w:pPr>
      <w:r>
        <w:rPr>
          <w:rFonts w:ascii="Arial" w:hAnsi="Arial" w:cs="Arial"/>
          <w:b/>
          <w:bCs/>
          <w:color w:val="000000"/>
          <w:sz w:val="18"/>
          <w:szCs w:val="18"/>
        </w:rPr>
        <w:t>VI. OBVEZNOSTI IN PRAVICE NAROČNIKA</w:t>
      </w:r>
    </w:p>
    <w:p w14:paraId="10A2C9A0" w14:textId="77777777" w:rsidR="00676715" w:rsidRDefault="00DE6F6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76715" w14:paraId="69200E7F" w14:textId="77777777">
        <w:tc>
          <w:tcPr>
            <w:tcW w:w="0" w:type="auto"/>
            <w:tcMar>
              <w:top w:w="0" w:type="auto"/>
              <w:bottom w:w="0" w:type="auto"/>
            </w:tcMar>
          </w:tcPr>
          <w:p w14:paraId="1D84D931" w14:textId="4EBFEB94" w:rsidR="00676715" w:rsidRDefault="00DE6F6D">
            <w:pPr>
              <w:spacing w:before="225" w:after="225"/>
              <w:jc w:val="both"/>
            </w:pPr>
            <w:r>
              <w:rPr>
                <w:rFonts w:ascii="Arial" w:hAnsi="Arial" w:cs="Arial"/>
                <w:color w:val="000000"/>
                <w:sz w:val="18"/>
                <w:szCs w:val="18"/>
              </w:rPr>
              <w:t>Naročnik se zavezuje poravnati pogodbeno ceno za pravilno izvedbo storitev na podlagi te pogodbe.</w:t>
            </w:r>
          </w:p>
          <w:p w14:paraId="0C8CDDE2" w14:textId="77777777" w:rsidR="00676715" w:rsidRDefault="00DE6F6D">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1328D99B" w14:textId="77777777" w:rsidR="00676715" w:rsidRDefault="00DE6F6D">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2130D31F" w14:textId="77777777" w:rsidR="00676715" w:rsidRDefault="00DE6F6D">
            <w:pPr>
              <w:spacing w:before="225" w:after="225"/>
              <w:jc w:val="both"/>
            </w:pPr>
            <w:r>
              <w:rPr>
                <w:rFonts w:ascii="Arial" w:hAnsi="Arial" w:cs="Arial"/>
                <w:color w:val="000000"/>
                <w:sz w:val="18"/>
                <w:szCs w:val="18"/>
              </w:rPr>
              <w:lastRenderedPageBreak/>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DD90DDC" w14:textId="77777777" w:rsidR="00676715" w:rsidRDefault="00DE6F6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76715" w14:paraId="7B3EDEB0" w14:textId="77777777">
        <w:tc>
          <w:tcPr>
            <w:tcW w:w="0" w:type="auto"/>
            <w:tcMar>
              <w:top w:w="0" w:type="auto"/>
              <w:bottom w:w="0" w:type="auto"/>
            </w:tcMar>
          </w:tcPr>
          <w:p w14:paraId="5AF55DBA" w14:textId="77777777" w:rsidR="00676715" w:rsidRDefault="00DE6F6D">
            <w:pPr>
              <w:spacing w:before="225" w:after="225"/>
              <w:jc w:val="both"/>
            </w:pPr>
            <w:r>
              <w:rPr>
                <w:rFonts w:ascii="Arial" w:hAnsi="Arial" w:cs="Arial"/>
                <w:color w:val="000000"/>
                <w:sz w:val="18"/>
                <w:szCs w:val="18"/>
              </w:rPr>
              <w:t>Naročnik zagotavlja izvajalcu vodo in električno energijo za čiščenje ter prostor za shranjevanje čistil, delovnih pripomočkov in sanitarno – higienskega materiala.</w:t>
            </w:r>
          </w:p>
          <w:p w14:paraId="12199A3D" w14:textId="77777777" w:rsidR="00676715" w:rsidRDefault="00DE6F6D">
            <w:pPr>
              <w:spacing w:before="225" w:after="225"/>
              <w:jc w:val="both"/>
            </w:pPr>
            <w:r>
              <w:rPr>
                <w:rFonts w:ascii="Arial" w:hAnsi="Arial" w:cs="Arial"/>
                <w:color w:val="000000"/>
                <w:sz w:val="18"/>
                <w:szCs w:val="18"/>
              </w:rPr>
              <w:t>Naročnik zagotavlja izvajalcu dostop do poslovnih prostorov (npr. ključi, kartice za prehod).</w:t>
            </w:r>
          </w:p>
        </w:tc>
      </w:tr>
    </w:tbl>
    <w:p w14:paraId="4F627E22" w14:textId="77777777" w:rsidR="00A64D4B" w:rsidRDefault="00A64D4B">
      <w:pPr>
        <w:spacing w:after="0" w:line="240" w:lineRule="auto"/>
        <w:jc w:val="center"/>
        <w:rPr>
          <w:rFonts w:ascii="Arial" w:hAnsi="Arial" w:cs="Arial"/>
          <w:b/>
          <w:bCs/>
          <w:color w:val="000000"/>
          <w:sz w:val="18"/>
          <w:szCs w:val="18"/>
        </w:rPr>
      </w:pPr>
    </w:p>
    <w:p w14:paraId="26701207" w14:textId="77777777" w:rsidR="00A64D4B" w:rsidRDefault="00A64D4B">
      <w:pPr>
        <w:spacing w:after="0" w:line="240" w:lineRule="auto"/>
        <w:jc w:val="center"/>
        <w:rPr>
          <w:rFonts w:ascii="Arial" w:hAnsi="Arial" w:cs="Arial"/>
          <w:b/>
          <w:bCs/>
          <w:color w:val="000000"/>
          <w:sz w:val="18"/>
          <w:szCs w:val="18"/>
        </w:rPr>
      </w:pPr>
    </w:p>
    <w:p w14:paraId="5713029A" w14:textId="77777777" w:rsidR="00A64D4B" w:rsidRDefault="00A64D4B">
      <w:pPr>
        <w:spacing w:after="0" w:line="240" w:lineRule="auto"/>
        <w:jc w:val="center"/>
        <w:rPr>
          <w:rFonts w:ascii="Arial" w:hAnsi="Arial" w:cs="Arial"/>
          <w:b/>
          <w:bCs/>
          <w:color w:val="000000"/>
          <w:sz w:val="18"/>
          <w:szCs w:val="18"/>
        </w:rPr>
      </w:pPr>
    </w:p>
    <w:p w14:paraId="35F1FF8C" w14:textId="34706658" w:rsidR="00676715" w:rsidRDefault="00DE6F6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76715" w14:paraId="6F6B1726" w14:textId="77777777">
        <w:tc>
          <w:tcPr>
            <w:tcW w:w="0" w:type="auto"/>
            <w:tcMar>
              <w:top w:w="0" w:type="auto"/>
              <w:bottom w:w="0" w:type="auto"/>
            </w:tcMar>
          </w:tcPr>
          <w:p w14:paraId="1FE57035" w14:textId="77777777" w:rsidR="00676715" w:rsidRDefault="00DE6F6D">
            <w:pPr>
              <w:spacing w:before="225" w:after="225"/>
              <w:jc w:val="both"/>
            </w:pPr>
            <w:r>
              <w:rPr>
                <w:rFonts w:ascii="Arial" w:hAnsi="Arial" w:cs="Arial"/>
                <w:color w:val="000000"/>
                <w:sz w:val="18"/>
                <w:szCs w:val="18"/>
              </w:rPr>
              <w:t>Naročnik si pridržuje pravico izvajati nadzor kakovosti opravljenih storitev.</w:t>
            </w:r>
          </w:p>
          <w:p w14:paraId="400E6CA2" w14:textId="77777777" w:rsidR="00676715" w:rsidRDefault="00DE6F6D">
            <w:pPr>
              <w:spacing w:before="225" w:after="225"/>
              <w:jc w:val="both"/>
            </w:pPr>
            <w:r>
              <w:rPr>
                <w:rFonts w:ascii="Arial" w:hAnsi="Arial" w:cs="Arial"/>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046A525B" w14:textId="77777777" w:rsidR="00676715" w:rsidRDefault="00DE6F6D">
            <w:pPr>
              <w:spacing w:before="225" w:after="225"/>
              <w:jc w:val="both"/>
            </w:pPr>
            <w:r>
              <w:rPr>
                <w:rFonts w:ascii="Arial" w:hAnsi="Arial" w:cs="Arial"/>
                <w:color w:val="000000"/>
                <w:sz w:val="18"/>
                <w:szCs w:val="18"/>
              </w:rPr>
              <w:t>V primeru pisnega opozorila naročnika zaradi nekvalitetno ali delo opravljene storitve, se uporabljajo določbe, ki se nanašajo na pogodbeno kazen.</w:t>
            </w:r>
          </w:p>
          <w:p w14:paraId="7DE615D1" w14:textId="77777777" w:rsidR="00676715" w:rsidRDefault="00DE6F6D">
            <w:pPr>
              <w:spacing w:before="225" w:after="225"/>
              <w:jc w:val="both"/>
            </w:pPr>
            <w:r>
              <w:rPr>
                <w:rFonts w:ascii="Arial" w:hAnsi="Arial" w:cs="Arial"/>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7EDFEBEE" w14:textId="77777777" w:rsidR="00676715" w:rsidRDefault="00DE6F6D">
            <w:pPr>
              <w:spacing w:before="225" w:after="225"/>
              <w:jc w:val="both"/>
            </w:pPr>
            <w:r>
              <w:rPr>
                <w:rFonts w:ascii="Arial" w:hAnsi="Arial" w:cs="Arial"/>
                <w:color w:val="000000"/>
                <w:sz w:val="18"/>
                <w:szCs w:val="18"/>
              </w:rPr>
              <w:t>Pogodbeni stranki se prav tako dogovorita, da bosta ob zaključku vsakega tekočega leta sodelovanja (do 31. 12.) opravila pregled izvajanja storitev.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w:t>
            </w:r>
          </w:p>
        </w:tc>
      </w:tr>
    </w:tbl>
    <w:p w14:paraId="7A63F939" w14:textId="77777777" w:rsidR="00676715" w:rsidRDefault="00DE6F6D">
      <w:pPr>
        <w:spacing w:before="225" w:after="225" w:line="240" w:lineRule="auto"/>
        <w:jc w:val="both"/>
      </w:pPr>
      <w:r>
        <w:rPr>
          <w:rFonts w:ascii="Arial" w:hAnsi="Arial" w:cs="Arial"/>
          <w:b/>
          <w:bCs/>
          <w:color w:val="000000"/>
          <w:sz w:val="18"/>
          <w:szCs w:val="18"/>
        </w:rPr>
        <w:t>VII. OBVEZNOSTI IZVAJALCA</w:t>
      </w:r>
    </w:p>
    <w:p w14:paraId="685CF99D" w14:textId="77777777" w:rsidR="00676715" w:rsidRDefault="00DE6F6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76715" w14:paraId="60E43C52" w14:textId="77777777">
        <w:tc>
          <w:tcPr>
            <w:tcW w:w="0" w:type="auto"/>
            <w:tcMar>
              <w:top w:w="0" w:type="auto"/>
              <w:bottom w:w="0" w:type="auto"/>
            </w:tcMar>
          </w:tcPr>
          <w:p w14:paraId="51E0EA41" w14:textId="77777777" w:rsidR="00676715" w:rsidRDefault="00DE6F6D">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676715" w14:paraId="040993F2" w14:textId="77777777">
              <w:tc>
                <w:tcPr>
                  <w:tcW w:w="0" w:type="auto"/>
                  <w:tcMar>
                    <w:top w:w="0" w:type="auto"/>
                    <w:bottom w:w="0" w:type="auto"/>
                  </w:tcMar>
                </w:tcPr>
                <w:p w14:paraId="3C87A0DF"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A335C03"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5F5DA020"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samostojno poskrbel za vse zakonsko predpisane ukrepe varstva pri delu, narave in okolja in higienskega minimuma ter za izvajanje le-teh ukrepov v skladu z izjavo o varnosti z oceno tveganja in zakonskimi predpisi, ki urejajo področje zdravja, varstva pri delu, narave in okolja ter prevzeti polno odgovornost za posledice njihove opustitve;</w:t>
                  </w:r>
                </w:p>
                <w:p w14:paraId="25D4DEF1"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72798BEE"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3BFA1522"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8536E41" w14:textId="77777777" w:rsidR="00676715" w:rsidRDefault="00DE6F6D">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3B985A9" w14:textId="77777777" w:rsidR="00676715" w:rsidRDefault="00DE6F6D">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w:t>
            </w:r>
            <w:r>
              <w:rPr>
                <w:rFonts w:ascii="Arial" w:hAnsi="Arial" w:cs="Arial"/>
                <w:color w:val="000000"/>
                <w:sz w:val="18"/>
                <w:szCs w:val="18"/>
              </w:rPr>
              <w:lastRenderedPageBreak/>
              <w:t>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1F497A44" w14:textId="4440010F" w:rsidR="00676715" w:rsidRDefault="00DE6F6D">
            <w:pPr>
              <w:spacing w:before="225" w:after="225"/>
              <w:jc w:val="both"/>
            </w:pPr>
            <w:r>
              <w:rPr>
                <w:rFonts w:ascii="Arial" w:hAnsi="Arial" w:cs="Arial"/>
                <w:color w:val="000000"/>
                <w:sz w:val="18"/>
                <w:szCs w:val="18"/>
              </w:rPr>
              <w:t>Izvajalec bo naročnika sproti obveščal o napredovanju izvajanja storitev na podlagi te pogodbe in bo naročnika opozoril</w:t>
            </w:r>
            <w:r w:rsidR="00461806">
              <w:rPr>
                <w:rFonts w:ascii="Arial" w:hAnsi="Arial" w:cs="Arial"/>
                <w:color w:val="000000"/>
                <w:sz w:val="18"/>
                <w:szCs w:val="18"/>
              </w:rPr>
              <w:t>,</w:t>
            </w:r>
            <w:r>
              <w:rPr>
                <w:rFonts w:ascii="Arial" w:hAnsi="Arial" w:cs="Arial"/>
                <w:color w:val="000000"/>
                <w:sz w:val="18"/>
                <w:szCs w:val="18"/>
              </w:rPr>
              <w:t xml:space="preserve"> v kolikor bi lahko prišlo do zamude pri izvajanju storitev po tej pogodbi. Izvajalec se zavezuje sodelovati z naročnikom in tretjimi osebami, ki za naročnika izvajajo druge storitve, pri izvajanju storitev po tej pogodbi.</w:t>
            </w:r>
          </w:p>
        </w:tc>
      </w:tr>
    </w:tbl>
    <w:p w14:paraId="2EEB09C8" w14:textId="77777777" w:rsidR="00676715" w:rsidRDefault="00DE6F6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76715" w14:paraId="054D4151" w14:textId="77777777">
        <w:tc>
          <w:tcPr>
            <w:tcW w:w="0" w:type="auto"/>
            <w:tcMar>
              <w:top w:w="0" w:type="auto"/>
              <w:bottom w:w="0" w:type="auto"/>
            </w:tcMar>
          </w:tcPr>
          <w:p w14:paraId="09E2F807" w14:textId="77777777" w:rsidR="00676715" w:rsidRDefault="00DE6F6D">
            <w:pPr>
              <w:spacing w:before="225" w:after="225"/>
              <w:jc w:val="both"/>
            </w:pPr>
            <w:r>
              <w:rPr>
                <w:rFonts w:ascii="Arial" w:hAnsi="Arial" w:cs="Arial"/>
                <w:color w:val="000000"/>
                <w:sz w:val="18"/>
                <w:szCs w:val="18"/>
              </w:rPr>
              <w:t>Izvajalec mora za izvajanje storitev rednega čiščenja ob podpisu pogodbe naročniku izročiti:</w:t>
            </w:r>
          </w:p>
          <w:tbl>
            <w:tblPr>
              <w:tblStyle w:val="NormalTablePHPDOCX"/>
              <w:tblW w:w="0" w:type="auto"/>
              <w:tblLook w:val="04A0" w:firstRow="1" w:lastRow="0" w:firstColumn="1" w:lastColumn="0" w:noHBand="0" w:noVBand="1"/>
            </w:tblPr>
            <w:tblGrid>
              <w:gridCol w:w="8746"/>
            </w:tblGrid>
            <w:tr w:rsidR="00676715" w14:paraId="58B60882" w14:textId="77777777">
              <w:tc>
                <w:tcPr>
                  <w:tcW w:w="0" w:type="auto"/>
                  <w:tcMar>
                    <w:top w:w="0" w:type="auto"/>
                    <w:bottom w:w="0" w:type="auto"/>
                  </w:tcMar>
                </w:tcPr>
                <w:p w14:paraId="245155C1" w14:textId="77777777" w:rsidR="00676715" w:rsidRDefault="00DE6F6D" w:rsidP="000A1C62">
                  <w:pPr>
                    <w:numPr>
                      <w:ilvl w:val="0"/>
                      <w:numId w:val="47"/>
                    </w:numPr>
                    <w:jc w:val="both"/>
                    <w:rPr>
                      <w:rFonts w:ascii="Arial" w:hAnsi="Arial" w:cs="Arial"/>
                      <w:color w:val="000000"/>
                      <w:sz w:val="18"/>
                      <w:szCs w:val="18"/>
                    </w:rPr>
                  </w:pPr>
                  <w:r>
                    <w:rPr>
                      <w:rFonts w:ascii="Arial" w:hAnsi="Arial" w:cs="Arial"/>
                      <w:color w:val="000000"/>
                      <w:sz w:val="18"/>
                      <w:szCs w:val="18"/>
                    </w:rPr>
                    <w:t>opis tehnologije čiščenja v skladu s standardi (priporočili proizvajalca talnih oblog…), ki jo bo uporabljal (tako za dnevno, tedensko, mesečno čiščenje), s katerimi bo zagotovil čiščenje v skladu z zahtevami iz tehničnih specifikacij.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Izvajalec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Izvajalec mora določiti način vodenja mesečnih evidenčnih listov za prisotnost na objektih in evidenčnih listov porabe sanitarnega materiala;</w:t>
                  </w:r>
                </w:p>
                <w:p w14:paraId="6351EB20" w14:textId="29759EEB" w:rsidR="00440721" w:rsidRDefault="00440721" w:rsidP="000A1C62">
                  <w:pPr>
                    <w:numPr>
                      <w:ilvl w:val="0"/>
                      <w:numId w:val="47"/>
                    </w:numPr>
                    <w:jc w:val="both"/>
                    <w:rPr>
                      <w:rFonts w:ascii="Arial" w:hAnsi="Arial" w:cs="Arial"/>
                      <w:color w:val="000000"/>
                      <w:sz w:val="18"/>
                      <w:szCs w:val="18"/>
                    </w:rPr>
                  </w:pPr>
                  <w:r w:rsidRPr="00440721">
                    <w:rPr>
                      <w:rFonts w:ascii="Arial" w:hAnsi="Arial" w:cs="Arial"/>
                      <w:color w:val="000000"/>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tc>
            </w:tr>
          </w:tbl>
          <w:p w14:paraId="556DB035" w14:textId="77777777" w:rsidR="00676715" w:rsidRDefault="00DE6F6D">
            <w:pPr>
              <w:spacing w:before="225" w:after="225"/>
              <w:jc w:val="both"/>
            </w:pPr>
            <w:r>
              <w:rPr>
                <w:rFonts w:ascii="Arial" w:hAnsi="Arial" w:cs="Arial"/>
                <w:color w:val="000000"/>
                <w:sz w:val="18"/>
                <w:szCs w:val="18"/>
              </w:rPr>
              <w:t>Izvajalec bo poslovne prostore čistil:</w:t>
            </w:r>
          </w:p>
          <w:tbl>
            <w:tblPr>
              <w:tblStyle w:val="NormalTablePHPDOCX"/>
              <w:tblW w:w="0" w:type="auto"/>
              <w:tblLook w:val="04A0" w:firstRow="1" w:lastRow="0" w:firstColumn="1" w:lastColumn="0" w:noHBand="0" w:noVBand="1"/>
            </w:tblPr>
            <w:tblGrid>
              <w:gridCol w:w="8746"/>
            </w:tblGrid>
            <w:tr w:rsidR="00676715" w14:paraId="130BE174" w14:textId="77777777">
              <w:tc>
                <w:tcPr>
                  <w:tcW w:w="0" w:type="auto"/>
                  <w:tcMar>
                    <w:top w:w="0" w:type="auto"/>
                    <w:bottom w:w="0" w:type="auto"/>
                  </w:tcMar>
                </w:tcPr>
                <w:p w14:paraId="6C0DBE03"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kvalitetno po pravilih stroke, v skladu z veljavnimi predpisi (zakoni, pravilniki, standardi), tehničnimi navodili in priporočili ter normativi;</w:t>
                  </w:r>
                </w:p>
                <w:p w14:paraId="663F7458" w14:textId="7341AF76"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skladno s tehničnimi specifikacijami z okoljsko manj obremenjujočim blagom (čistila in higienski papirnati proizvodi) in z upoštevanjem temeljnih okoljskih zahtev skladno z Uredbo o zelenem javnem naročanju (</w:t>
                  </w:r>
                  <w:r w:rsidR="00FE50F8" w:rsidRPr="00FE50F8">
                    <w:rPr>
                      <w:rFonts w:ascii="Arial" w:hAnsi="Arial" w:cs="Arial"/>
                      <w:color w:val="000000"/>
                      <w:sz w:val="18"/>
                      <w:szCs w:val="18"/>
                    </w:rPr>
                    <w:t>Uradni list RS, št. 51/17, 64/19 in 121/21</w:t>
                  </w:r>
                  <w:r>
                    <w:rPr>
                      <w:rFonts w:ascii="Arial" w:hAnsi="Arial" w:cs="Arial"/>
                      <w:color w:val="000000"/>
                      <w:sz w:val="18"/>
                      <w:szCs w:val="18"/>
                    </w:rPr>
                    <w:t>);</w:t>
                  </w:r>
                </w:p>
                <w:p w14:paraId="2B5F4C88"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0207BADA"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z zadostnim številom čistilk ali čistilcev za kakovostno izvedbo storitev po tej pogodbi;</w:t>
                  </w:r>
                </w:p>
                <w:p w14:paraId="7D97EE92"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ob delovnih dneh (ponedeljek do petka) skladno s tehnično specifikacijo, ki je priloga te pogodbe;</w:t>
                  </w:r>
                </w:p>
                <w:p w14:paraId="48A84BC8"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po  navodilih za čiščenje za vse površine za katere so navodila na razpolago (antistatični pod sistemskih prostorov, flotex, kamen, lesene obloge, stekla, dvigala,…);</w:t>
                  </w:r>
                </w:p>
                <w:p w14:paraId="3CB6E990"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s tekočim milom, ki mora biti PH nevtralno in dermatološko testirano, kar izvajalec dokazuje s certifikatom ali tehnično dokumentacijo proizvajalca.</w:t>
                  </w:r>
                </w:p>
                <w:p w14:paraId="7B70020F" w14:textId="60ABDFD5" w:rsidR="00440721" w:rsidRDefault="00440721" w:rsidP="00440721">
                  <w:pPr>
                    <w:jc w:val="both"/>
                    <w:rPr>
                      <w:rFonts w:ascii="Arial" w:hAnsi="Arial" w:cs="Arial"/>
                      <w:color w:val="000000"/>
                      <w:sz w:val="18"/>
                      <w:szCs w:val="18"/>
                    </w:rPr>
                  </w:pPr>
                </w:p>
              </w:tc>
            </w:tr>
          </w:tbl>
          <w:p w14:paraId="49D4D71D" w14:textId="77777777" w:rsidR="00676715" w:rsidRDefault="00676715"/>
        </w:tc>
      </w:tr>
    </w:tbl>
    <w:p w14:paraId="7FCF625D" w14:textId="77777777" w:rsidR="00676715" w:rsidRDefault="00DE6F6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676715" w14:paraId="4A10BDC1" w14:textId="77777777">
        <w:tc>
          <w:tcPr>
            <w:tcW w:w="0" w:type="auto"/>
            <w:tcMar>
              <w:top w:w="0" w:type="auto"/>
              <w:bottom w:w="0" w:type="auto"/>
            </w:tcMar>
          </w:tcPr>
          <w:p w14:paraId="51FD94DA" w14:textId="77777777" w:rsidR="00676715" w:rsidRDefault="00DE6F6D">
            <w:pPr>
              <w:spacing w:before="225" w:after="225"/>
              <w:jc w:val="both"/>
            </w:pPr>
            <w:r>
              <w:rPr>
                <w:rFonts w:ascii="Arial" w:hAnsi="Arial" w:cs="Arial"/>
                <w:color w:val="000000"/>
                <w:sz w:val="18"/>
                <w:szCs w:val="18"/>
              </w:rPr>
              <w:t>Izvajalec bo pri izvajanju storitev čiščenja ravnal gospodarno pri porabi električne energije in vode.</w:t>
            </w:r>
          </w:p>
          <w:p w14:paraId="08444DD5" w14:textId="77777777" w:rsidR="00676715" w:rsidRDefault="00DE6F6D">
            <w:pPr>
              <w:spacing w:before="225" w:after="225"/>
              <w:jc w:val="both"/>
            </w:pPr>
            <w:r>
              <w:rPr>
                <w:rFonts w:ascii="Arial" w:hAnsi="Arial" w:cs="Arial"/>
                <w:color w:val="000000"/>
                <w:sz w:val="18"/>
                <w:szCs w:val="18"/>
              </w:rPr>
              <w:t>Izvajalec bo pri izvajanju pogodbenih storitev ravnal z opremo in inventarjem naročnika kot dober gospodar.</w:t>
            </w:r>
          </w:p>
          <w:p w14:paraId="3F6AA7AA" w14:textId="77777777" w:rsidR="00676715" w:rsidRDefault="00DE6F6D">
            <w:pPr>
              <w:spacing w:before="225" w:after="225"/>
              <w:jc w:val="both"/>
            </w:pPr>
            <w:r>
              <w:rPr>
                <w:rFonts w:ascii="Arial" w:hAnsi="Arial" w:cs="Arial"/>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79AF02F1" w14:textId="4C412D85" w:rsidR="00440721" w:rsidRPr="0030376F" w:rsidRDefault="00DE6F6D">
            <w:pPr>
              <w:spacing w:before="225" w:after="225"/>
              <w:jc w:val="both"/>
              <w:rPr>
                <w:rFonts w:ascii="Arial" w:hAnsi="Arial" w:cs="Arial"/>
                <w:color w:val="000000"/>
                <w:sz w:val="18"/>
                <w:szCs w:val="18"/>
              </w:rPr>
            </w:pPr>
            <w:r>
              <w:rPr>
                <w:rFonts w:ascii="Arial" w:hAnsi="Arial" w:cs="Arial"/>
                <w:color w:val="000000"/>
                <w:sz w:val="18"/>
                <w:szCs w:val="18"/>
              </w:rPr>
              <w:t>Izvajalec odgovarja za škodo, ki jo povzročijo pri njem zaposleni delavci ali njegovi podizvajalci.</w:t>
            </w:r>
          </w:p>
        </w:tc>
      </w:tr>
    </w:tbl>
    <w:p w14:paraId="7F4C65A8" w14:textId="77777777" w:rsidR="00676715" w:rsidRDefault="00DE6F6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76715" w14:paraId="24A756C6" w14:textId="77777777">
        <w:tc>
          <w:tcPr>
            <w:tcW w:w="0" w:type="auto"/>
            <w:tcMar>
              <w:top w:w="0" w:type="auto"/>
              <w:bottom w:w="0" w:type="auto"/>
            </w:tcMar>
          </w:tcPr>
          <w:p w14:paraId="30E4E85A" w14:textId="77777777" w:rsidR="00676715" w:rsidRDefault="00DE6F6D">
            <w:pPr>
              <w:spacing w:before="225" w:after="225"/>
              <w:jc w:val="both"/>
            </w:pPr>
            <w:r>
              <w:rPr>
                <w:rFonts w:ascii="Arial" w:hAnsi="Arial" w:cs="Arial"/>
                <w:color w:val="000000"/>
                <w:sz w:val="18"/>
                <w:szCs w:val="18"/>
              </w:rPr>
              <w:t>Izvajalec bo na elektronski naslov skrbnika pogodbe na strani naročnika, pet delovnih dni pred začetkom del po tej pogodbi, posredoval seznam oseb, ki bodo izvajale dela na objektih, najmanj z naslednjimi podatki:</w:t>
            </w:r>
          </w:p>
          <w:tbl>
            <w:tblPr>
              <w:tblStyle w:val="NormalTablePHPDOCX"/>
              <w:tblW w:w="0" w:type="auto"/>
              <w:tblLook w:val="04A0" w:firstRow="1" w:lastRow="0" w:firstColumn="1" w:lastColumn="0" w:noHBand="0" w:noVBand="1"/>
            </w:tblPr>
            <w:tblGrid>
              <w:gridCol w:w="8746"/>
            </w:tblGrid>
            <w:tr w:rsidR="00676715" w14:paraId="2D8391EE" w14:textId="77777777">
              <w:tc>
                <w:tcPr>
                  <w:tcW w:w="0" w:type="auto"/>
                  <w:tcMar>
                    <w:top w:w="0" w:type="auto"/>
                    <w:bottom w:w="0" w:type="auto"/>
                  </w:tcMar>
                </w:tcPr>
                <w:p w14:paraId="58B28429" w14:textId="77777777" w:rsidR="00676715" w:rsidRDefault="00DE6F6D" w:rsidP="000A1C62">
                  <w:pPr>
                    <w:numPr>
                      <w:ilvl w:val="0"/>
                      <w:numId w:val="49"/>
                    </w:numPr>
                    <w:jc w:val="both"/>
                    <w:rPr>
                      <w:rFonts w:ascii="Arial" w:hAnsi="Arial" w:cs="Arial"/>
                      <w:color w:val="000000"/>
                      <w:sz w:val="18"/>
                      <w:szCs w:val="18"/>
                    </w:rPr>
                  </w:pPr>
                  <w:r>
                    <w:rPr>
                      <w:rFonts w:ascii="Arial" w:hAnsi="Arial" w:cs="Arial"/>
                      <w:color w:val="000000"/>
                      <w:sz w:val="18"/>
                      <w:szCs w:val="18"/>
                    </w:rPr>
                    <w:lastRenderedPageBreak/>
                    <w:t>imena in priimki, stopnja izobrazbe, navedba datuma in številka veljavnega potrdila o opravljenem preizkusu varstva pri delu za čistilce oz. čistilke, ki bodo redno čistili poslovne prostore;</w:t>
                  </w:r>
                </w:p>
                <w:p w14:paraId="5384ECF7" w14:textId="77777777" w:rsidR="00676715" w:rsidRDefault="00DE6F6D" w:rsidP="000A1C62">
                  <w:pPr>
                    <w:numPr>
                      <w:ilvl w:val="0"/>
                      <w:numId w:val="49"/>
                    </w:numPr>
                    <w:jc w:val="both"/>
                    <w:rPr>
                      <w:rFonts w:ascii="Arial" w:hAnsi="Arial" w:cs="Arial"/>
                      <w:color w:val="000000"/>
                      <w:sz w:val="18"/>
                      <w:szCs w:val="18"/>
                    </w:rPr>
                  </w:pPr>
                  <w:r>
                    <w:rPr>
                      <w:rFonts w:ascii="Arial" w:hAnsi="Arial" w:cs="Arial"/>
                      <w:color w:val="000000"/>
                      <w:sz w:val="18"/>
                      <w:szCs w:val="18"/>
                    </w:rPr>
                    <w:t>ime in priimek, stopnja izobrazbe, navedba datuma in številka veljavnega potrdila o opravljenem preizkusu varstva pri delu za kontrolorja čiščenja.</w:t>
                  </w:r>
                </w:p>
              </w:tc>
            </w:tr>
          </w:tbl>
          <w:p w14:paraId="2B8214E7" w14:textId="77777777" w:rsidR="00676715" w:rsidRDefault="00676715"/>
          <w:p w14:paraId="3868B9A9" w14:textId="77777777" w:rsidR="00676715" w:rsidRDefault="00DE6F6D">
            <w:pPr>
              <w:spacing w:before="225" w:after="225"/>
              <w:jc w:val="both"/>
            </w:pPr>
            <w:r>
              <w:rPr>
                <w:rFonts w:ascii="Arial" w:hAnsi="Arial" w:cs="Arial"/>
                <w:color w:val="000000"/>
                <w:sz w:val="18"/>
                <w:szCs w:val="18"/>
              </w:rPr>
              <w:t>Osebam, za katere izvajalec ne bo posredoval podatkov na način, kot je določeno v prvem odstavku tega člena, naročnik ne bo odobril vstopa v poslovne prostore.</w:t>
            </w:r>
          </w:p>
        </w:tc>
      </w:tr>
    </w:tbl>
    <w:p w14:paraId="42B89D41" w14:textId="77777777" w:rsidR="00676715" w:rsidRDefault="00DE6F6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76715" w14:paraId="09C1888D" w14:textId="77777777">
        <w:tc>
          <w:tcPr>
            <w:tcW w:w="0" w:type="auto"/>
            <w:tcMar>
              <w:top w:w="0" w:type="auto"/>
              <w:bottom w:w="0" w:type="auto"/>
            </w:tcMar>
          </w:tcPr>
          <w:p w14:paraId="3F75B0B6" w14:textId="77777777" w:rsidR="00676715" w:rsidRDefault="00DE6F6D">
            <w:pPr>
              <w:spacing w:before="225" w:after="225"/>
              <w:jc w:val="both"/>
            </w:pPr>
            <w:r>
              <w:rPr>
                <w:rFonts w:ascii="Arial" w:hAnsi="Arial" w:cs="Arial"/>
                <w:color w:val="000000"/>
                <w:sz w:val="18"/>
                <w:szCs w:val="18"/>
              </w:rPr>
              <w:t>Izvajalec bo redno čiščenje in nadzor kakovosti čiščenja v posameznem objektu izvajal s stalnim kadrom.</w:t>
            </w:r>
          </w:p>
          <w:p w14:paraId="210917C0" w14:textId="77777777" w:rsidR="00676715" w:rsidRDefault="00DE6F6D">
            <w:pPr>
              <w:spacing w:before="225" w:after="225"/>
              <w:jc w:val="both"/>
            </w:pPr>
            <w:r>
              <w:rPr>
                <w:rFonts w:ascii="Arial" w:hAnsi="Arial" w:cs="Arial"/>
                <w:color w:val="000000"/>
                <w:sz w:val="18"/>
                <w:szCs w:val="18"/>
              </w:rPr>
              <w:t>Ob morebitni zamenjavi kadra mora imeti nadomestni kader najmanj enake kvalifikacije, kot zamenjan kader.</w:t>
            </w:r>
          </w:p>
          <w:p w14:paraId="74E0EE39" w14:textId="77777777" w:rsidR="00676715" w:rsidRDefault="00DE6F6D">
            <w:pPr>
              <w:spacing w:before="225" w:after="225"/>
              <w:jc w:val="both"/>
            </w:pPr>
            <w:r>
              <w:rPr>
                <w:rFonts w:ascii="Arial" w:hAnsi="Arial" w:cs="Arial"/>
                <w:color w:val="000000"/>
                <w:sz w:val="18"/>
                <w:szCs w:val="18"/>
              </w:rPr>
              <w:t>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w:t>
            </w:r>
          </w:p>
          <w:p w14:paraId="741FF9DD" w14:textId="77777777" w:rsidR="00676715" w:rsidRDefault="00DE6F6D">
            <w:pPr>
              <w:spacing w:before="225" w:after="225"/>
              <w:jc w:val="both"/>
            </w:pPr>
            <w:r>
              <w:rPr>
                <w:rFonts w:ascii="Arial" w:hAnsi="Arial" w:cs="Arial"/>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tc>
      </w:tr>
    </w:tbl>
    <w:p w14:paraId="60A04709" w14:textId="77777777" w:rsidR="00676715" w:rsidRDefault="00DE6F6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76715" w14:paraId="1B667F28" w14:textId="77777777">
        <w:tc>
          <w:tcPr>
            <w:tcW w:w="0" w:type="auto"/>
            <w:tcMar>
              <w:top w:w="0" w:type="auto"/>
              <w:bottom w:w="0" w:type="auto"/>
            </w:tcMar>
          </w:tcPr>
          <w:p w14:paraId="7FD21ED9" w14:textId="77777777" w:rsidR="00676715" w:rsidRDefault="00DE6F6D">
            <w:pPr>
              <w:spacing w:before="225" w:after="225"/>
              <w:jc w:val="both"/>
            </w:pPr>
            <w:r>
              <w:rPr>
                <w:rFonts w:ascii="Arial" w:hAnsi="Arial" w:cs="Arial"/>
                <w:color w:val="000000"/>
                <w:sz w:val="18"/>
                <w:szCs w:val="18"/>
              </w:rPr>
              <w:t>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w:t>
            </w:r>
          </w:p>
          <w:p w14:paraId="3AF67154" w14:textId="77777777" w:rsidR="00676715" w:rsidRDefault="00DE6F6D">
            <w:pPr>
              <w:spacing w:before="225" w:after="225"/>
              <w:jc w:val="both"/>
            </w:pPr>
            <w:r>
              <w:rPr>
                <w:rFonts w:ascii="Arial" w:hAnsi="Arial" w:cs="Arial"/>
                <w:color w:val="000000"/>
                <w:sz w:val="18"/>
                <w:szCs w:val="18"/>
              </w:rPr>
              <w:t>Oseba, ki opravlja kontrolo kakovosti čiščenja mora zagotoviti sporazumevanje in komunikacijo z naročnikom v slovenskem jeziku.</w:t>
            </w:r>
          </w:p>
        </w:tc>
      </w:tr>
    </w:tbl>
    <w:p w14:paraId="4628DAA0" w14:textId="77777777" w:rsidR="00676715" w:rsidRDefault="00DE6F6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76715" w14:paraId="3B6473D9" w14:textId="77777777">
        <w:tc>
          <w:tcPr>
            <w:tcW w:w="0" w:type="auto"/>
            <w:tcMar>
              <w:top w:w="0" w:type="auto"/>
              <w:bottom w:w="0" w:type="auto"/>
            </w:tcMar>
          </w:tcPr>
          <w:p w14:paraId="285815B3" w14:textId="77777777" w:rsidR="00676715" w:rsidRDefault="00DE6F6D">
            <w:pPr>
              <w:spacing w:before="225" w:after="225"/>
              <w:jc w:val="both"/>
            </w:pPr>
            <w:r>
              <w:rPr>
                <w:rFonts w:ascii="Arial" w:hAnsi="Arial" w:cs="Arial"/>
                <w:color w:val="000000"/>
                <w:sz w:val="18"/>
                <w:szCs w:val="18"/>
              </w:rPr>
              <w:t>Izvajalec je dolžan voditi evidenco prisotnosti čistilk in čistilcev v posameznem objektu, ki se nahaja na recepciji objekta. Za evidenco prisotnosti v objektu bo izvajalec uporabljal sistem za registracijo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56454B3E" w14:textId="77777777" w:rsidR="00676715" w:rsidRDefault="00DE6F6D">
            <w:pPr>
              <w:spacing w:before="225" w:after="225"/>
              <w:jc w:val="both"/>
            </w:pPr>
            <w:r>
              <w:rPr>
                <w:rFonts w:ascii="Arial" w:hAnsi="Arial" w:cs="Arial"/>
                <w:color w:val="000000"/>
                <w:sz w:val="18"/>
                <w:szCs w:val="18"/>
              </w:rPr>
              <w:t>Osebe, ki bodo izvajale storitve na objektu, morajo biti ustrezno vidno označene na (zaščitni) obliki z nazivom izvajalca ter imenom in priimkom kadra.</w:t>
            </w:r>
          </w:p>
        </w:tc>
      </w:tr>
    </w:tbl>
    <w:p w14:paraId="17BD1C02" w14:textId="77777777" w:rsidR="00676715" w:rsidRDefault="00DE6F6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76715" w14:paraId="03FFC107" w14:textId="77777777">
        <w:tc>
          <w:tcPr>
            <w:tcW w:w="0" w:type="auto"/>
            <w:tcMar>
              <w:top w:w="0" w:type="auto"/>
              <w:bottom w:w="0" w:type="auto"/>
            </w:tcMar>
          </w:tcPr>
          <w:p w14:paraId="4CE839D7" w14:textId="34196286" w:rsidR="00676715" w:rsidRDefault="00DE6F6D">
            <w:pPr>
              <w:spacing w:before="225" w:after="225"/>
              <w:jc w:val="both"/>
            </w:pPr>
            <w:r>
              <w:rPr>
                <w:rFonts w:ascii="Arial" w:hAnsi="Arial" w:cs="Arial"/>
                <w:color w:val="000000"/>
                <w:sz w:val="18"/>
                <w:szCs w:val="18"/>
              </w:rPr>
              <w:t>Izvajalec prevzema obveznost, da po končanem čiščenju zapre vsa okna in zaklene vrata, ključe in registracijske kartice pa izroči varnostniku</w:t>
            </w:r>
            <w:r w:rsidR="000C270B">
              <w:rPr>
                <w:rFonts w:ascii="Arial" w:hAnsi="Arial" w:cs="Arial"/>
                <w:color w:val="000000"/>
                <w:sz w:val="18"/>
                <w:szCs w:val="18"/>
              </w:rPr>
              <w:t xml:space="preserve"> oz. po dogovoru, glede na veljavni režim</w:t>
            </w:r>
            <w:r>
              <w:rPr>
                <w:rFonts w:ascii="Arial" w:hAnsi="Arial" w:cs="Arial"/>
                <w:color w:val="000000"/>
                <w:sz w:val="18"/>
                <w:szCs w:val="18"/>
              </w:rPr>
              <w:t>.</w:t>
            </w:r>
          </w:p>
        </w:tc>
      </w:tr>
    </w:tbl>
    <w:p w14:paraId="059CEDCE" w14:textId="77777777" w:rsidR="00676715" w:rsidRDefault="00DE6F6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76715" w14:paraId="080B3392" w14:textId="77777777">
        <w:tc>
          <w:tcPr>
            <w:tcW w:w="0" w:type="auto"/>
            <w:tcMar>
              <w:top w:w="0" w:type="auto"/>
              <w:bottom w:w="0" w:type="auto"/>
            </w:tcMar>
          </w:tcPr>
          <w:p w14:paraId="705BBD84" w14:textId="3A9C438B" w:rsidR="00676715" w:rsidRDefault="00DE6F6D">
            <w:pPr>
              <w:spacing w:before="225" w:after="225"/>
              <w:jc w:val="both"/>
            </w:pPr>
            <w:r>
              <w:rPr>
                <w:rFonts w:ascii="Arial" w:hAnsi="Arial" w:cs="Arial"/>
                <w:color w:val="000000"/>
                <w:sz w:val="18"/>
                <w:szCs w:val="18"/>
              </w:rPr>
              <w:t>Čiščenje, ki ne spada med redno in dodatno čiščenje, se opravi po predhodnem dogovoru s skrbnikom pogodbe na strani naročnika in kontaktno osebo uporabnika, pri čemer izvajalec sestavi terminski plan čiščenja, ki ga predloži kontaktni osebi uporabnika v potrditev najmanj 15 dni pred izvajanjem čiščenja (</w:t>
            </w:r>
            <w:r w:rsidRPr="008666B1">
              <w:rPr>
                <w:rFonts w:ascii="Arial" w:hAnsi="Arial" w:cs="Arial"/>
                <w:i/>
                <w:iCs/>
                <w:color w:val="000000"/>
                <w:sz w:val="18"/>
                <w:szCs w:val="18"/>
              </w:rPr>
              <w:t xml:space="preserve">obveznost ne velja v primeru izvajanja čiščenja na dogodkih, za katere se </w:t>
            </w:r>
            <w:r w:rsidR="00B4621E">
              <w:rPr>
                <w:rFonts w:ascii="Arial" w:hAnsi="Arial" w:cs="Arial"/>
                <w:i/>
                <w:iCs/>
                <w:color w:val="000000"/>
                <w:sz w:val="18"/>
                <w:szCs w:val="18"/>
              </w:rPr>
              <w:t>zahteva</w:t>
            </w:r>
            <w:r w:rsidRPr="008666B1">
              <w:rPr>
                <w:rFonts w:ascii="Arial" w:hAnsi="Arial" w:cs="Arial"/>
                <w:i/>
                <w:iCs/>
                <w:color w:val="000000"/>
                <w:sz w:val="18"/>
                <w:szCs w:val="18"/>
              </w:rPr>
              <w:t xml:space="preserve"> stalna prisotnost čistilcev</w:t>
            </w:r>
            <w:r w:rsidR="00B4621E">
              <w:rPr>
                <w:rFonts w:ascii="Arial" w:hAnsi="Arial" w:cs="Arial"/>
                <w:i/>
                <w:iCs/>
                <w:color w:val="000000"/>
                <w:sz w:val="18"/>
                <w:szCs w:val="18"/>
              </w:rPr>
              <w:t xml:space="preserve"> oziroma čistilk</w:t>
            </w:r>
            <w:r w:rsidRPr="008666B1">
              <w:rPr>
                <w:rFonts w:ascii="Arial" w:hAnsi="Arial" w:cs="Arial"/>
                <w:i/>
                <w:iCs/>
                <w:color w:val="000000"/>
                <w:sz w:val="18"/>
                <w:szCs w:val="18"/>
              </w:rPr>
              <w:t xml:space="preserve"> v času izvedbe dogodka - velja zgolj za sklop</w:t>
            </w:r>
            <w:r w:rsidR="00A64D4B">
              <w:rPr>
                <w:rFonts w:ascii="Arial" w:hAnsi="Arial" w:cs="Arial"/>
                <w:i/>
                <w:iCs/>
                <w:color w:val="000000"/>
                <w:sz w:val="18"/>
                <w:szCs w:val="18"/>
              </w:rPr>
              <w:t xml:space="preserve"> </w:t>
            </w:r>
            <w:r w:rsidR="000C270B">
              <w:rPr>
                <w:rFonts w:ascii="Arial" w:hAnsi="Arial" w:cs="Arial"/>
                <w:i/>
                <w:iCs/>
                <w:color w:val="000000"/>
                <w:sz w:val="18"/>
                <w:szCs w:val="18"/>
              </w:rPr>
              <w:t>1</w:t>
            </w:r>
            <w:r>
              <w:rPr>
                <w:rFonts w:ascii="Arial" w:hAnsi="Arial" w:cs="Arial"/>
                <w:color w:val="000000"/>
                <w:sz w:val="18"/>
                <w:szCs w:val="18"/>
              </w:rPr>
              <w:t>).</w:t>
            </w:r>
          </w:p>
          <w:p w14:paraId="0A826E50" w14:textId="77777777" w:rsidR="00676715" w:rsidRDefault="00DE6F6D">
            <w:pPr>
              <w:spacing w:before="225" w:after="225"/>
              <w:jc w:val="both"/>
            </w:pPr>
            <w:r>
              <w:rPr>
                <w:rFonts w:ascii="Arial" w:hAnsi="Arial" w:cs="Arial"/>
                <w:color w:val="000000"/>
                <w:sz w:val="18"/>
                <w:szCs w:val="18"/>
              </w:rPr>
              <w:t>Terminski plan iz prejšnjega odstavka obsega natančnejšo opredelitev glede delov objektov (nadstropja, predeli stavbe…), vrst ter obsega čiščenja (talne površine, okna…) in časa, v katerem se bodo aktivnosti izvajale.</w:t>
            </w:r>
          </w:p>
          <w:p w14:paraId="48CEA231" w14:textId="77777777" w:rsidR="00676715" w:rsidRDefault="00DE6F6D">
            <w:pPr>
              <w:spacing w:before="225" w:after="225"/>
              <w:jc w:val="both"/>
            </w:pPr>
            <w:r>
              <w:rPr>
                <w:rFonts w:ascii="Arial" w:hAnsi="Arial" w:cs="Arial"/>
                <w:color w:val="000000"/>
                <w:sz w:val="18"/>
                <w:szCs w:val="18"/>
              </w:rPr>
              <w:lastRenderedPageBreak/>
              <w:t>Izvajalec bo opravil storitve dodatnih čiščenj izključno po predhodnem naročilu skrbnika pogodbe. Storitev dodatnih čiščenj po naročilu se šteje za opravljeno z dnem, ko v celoti opravljeno storitev potrdi kontaktna oseba uporabnika.</w:t>
            </w:r>
          </w:p>
          <w:p w14:paraId="3A31154E" w14:textId="77777777" w:rsidR="00676715" w:rsidRDefault="00DE6F6D">
            <w:pPr>
              <w:spacing w:before="225" w:after="225"/>
              <w:jc w:val="both"/>
            </w:pPr>
            <w:r>
              <w:rPr>
                <w:rFonts w:ascii="Arial" w:hAnsi="Arial" w:cs="Arial"/>
                <w:color w:val="000000"/>
                <w:sz w:val="18"/>
                <w:szCs w:val="18"/>
              </w:rPr>
              <w:t>Navedena potrditev je podlaga za izstavitev računa za opravljeno storitev.</w:t>
            </w:r>
          </w:p>
        </w:tc>
      </w:tr>
    </w:tbl>
    <w:p w14:paraId="30C62089" w14:textId="77777777" w:rsidR="00676715" w:rsidRDefault="00DE6F6D">
      <w:pPr>
        <w:spacing w:before="225" w:after="225" w:line="240" w:lineRule="auto"/>
        <w:jc w:val="both"/>
      </w:pPr>
      <w:r>
        <w:rPr>
          <w:rFonts w:ascii="Arial" w:hAnsi="Arial" w:cs="Arial"/>
          <w:b/>
          <w:bCs/>
          <w:color w:val="000000"/>
          <w:sz w:val="18"/>
          <w:szCs w:val="18"/>
        </w:rPr>
        <w:t>VIII. SKRBNIKI POGODBE</w:t>
      </w:r>
    </w:p>
    <w:p w14:paraId="3BDAFFF6" w14:textId="77777777" w:rsidR="00676715" w:rsidRDefault="00DE6F6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76715" w14:paraId="17894290" w14:textId="77777777">
        <w:tc>
          <w:tcPr>
            <w:tcW w:w="0" w:type="auto"/>
            <w:tcMar>
              <w:top w:w="0" w:type="auto"/>
              <w:bottom w:w="0" w:type="auto"/>
            </w:tcMar>
          </w:tcPr>
          <w:p w14:paraId="5B9A5230" w14:textId="77777777" w:rsidR="00676715" w:rsidRDefault="00DE6F6D">
            <w:pPr>
              <w:spacing w:before="225" w:after="225"/>
              <w:jc w:val="both"/>
            </w:pPr>
            <w:r>
              <w:rPr>
                <w:rFonts w:ascii="Arial" w:hAnsi="Arial" w:cs="Arial"/>
                <w:color w:val="000000"/>
                <w:sz w:val="18"/>
                <w:szCs w:val="18"/>
              </w:rPr>
              <w:t>Skrbnik pogodbe s strani naročnika je ______________</w:t>
            </w:r>
          </w:p>
          <w:p w14:paraId="4A4FE2C3" w14:textId="77777777" w:rsidR="00676715" w:rsidRDefault="00DE6F6D">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75BB3F2F" w14:textId="77777777" w:rsidR="00676715" w:rsidRDefault="00DE6F6D">
            <w:pPr>
              <w:spacing w:before="225" w:after="225"/>
              <w:jc w:val="both"/>
            </w:pPr>
            <w:r>
              <w:rPr>
                <w:rFonts w:ascii="Arial" w:hAnsi="Arial" w:cs="Arial"/>
                <w:color w:val="000000"/>
                <w:sz w:val="18"/>
                <w:szCs w:val="18"/>
              </w:rPr>
              <w:t>Pooblaščeni predstavnik izvajalca je _______________</w:t>
            </w:r>
          </w:p>
          <w:p w14:paraId="2B73E0F1" w14:textId="72572BDD" w:rsidR="00676715" w:rsidRDefault="00DE6F6D">
            <w:pPr>
              <w:spacing w:before="225" w:after="225"/>
              <w:jc w:val="both"/>
            </w:pPr>
            <w:r>
              <w:rPr>
                <w:rFonts w:ascii="Arial" w:hAnsi="Arial" w:cs="Arial"/>
                <w:color w:val="000000"/>
                <w:sz w:val="18"/>
                <w:szCs w:val="18"/>
              </w:rPr>
              <w:t>Poobl</w:t>
            </w:r>
            <w:r w:rsidR="004D0CDF">
              <w:rPr>
                <w:rFonts w:ascii="Arial" w:hAnsi="Arial" w:cs="Arial"/>
                <w:color w:val="000000"/>
                <w:sz w:val="18"/>
                <w:szCs w:val="18"/>
              </w:rPr>
              <w:t>a</w:t>
            </w:r>
            <w:r>
              <w:rPr>
                <w:rFonts w:ascii="Arial" w:hAnsi="Arial" w:cs="Arial"/>
                <w:color w:val="000000"/>
                <w:sz w:val="18"/>
                <w:szCs w:val="18"/>
              </w:rPr>
              <w:t>ščeni predstavnik izvajalca je pooblaščen, da zastopa izvajalca v vseh vprašanjih, ki se nanašajo</w:t>
            </w:r>
            <w:r w:rsidR="004D0CDF">
              <w:rPr>
                <w:rFonts w:ascii="Arial" w:hAnsi="Arial" w:cs="Arial"/>
                <w:color w:val="000000"/>
                <w:sz w:val="18"/>
                <w:szCs w:val="18"/>
              </w:rPr>
              <w:t xml:space="preserve"> na</w:t>
            </w:r>
            <w:r>
              <w:rPr>
                <w:rFonts w:ascii="Arial" w:hAnsi="Arial" w:cs="Arial"/>
                <w:color w:val="000000"/>
                <w:sz w:val="18"/>
                <w:szCs w:val="18"/>
              </w:rPr>
              <w:t xml:space="preserve"> izvajanje storitev po tej pogodbi.</w:t>
            </w:r>
          </w:p>
        </w:tc>
      </w:tr>
    </w:tbl>
    <w:p w14:paraId="07CB4CF5" w14:textId="77777777" w:rsidR="00676715" w:rsidRDefault="00DE6F6D">
      <w:pPr>
        <w:spacing w:before="225" w:after="225" w:line="240" w:lineRule="auto"/>
        <w:jc w:val="both"/>
      </w:pPr>
      <w:r>
        <w:rPr>
          <w:rFonts w:ascii="Arial" w:hAnsi="Arial" w:cs="Arial"/>
          <w:b/>
          <w:bCs/>
          <w:color w:val="000000"/>
          <w:sz w:val="18"/>
          <w:szCs w:val="18"/>
        </w:rPr>
        <w:t>IX. POGODBENA KAZEN</w:t>
      </w:r>
    </w:p>
    <w:p w14:paraId="1D5400CA" w14:textId="77777777" w:rsidR="00676715" w:rsidRDefault="00DE6F6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76715" w14:paraId="26098EAC" w14:textId="77777777">
        <w:tc>
          <w:tcPr>
            <w:tcW w:w="0" w:type="auto"/>
            <w:tcMar>
              <w:top w:w="0" w:type="auto"/>
              <w:bottom w:w="0" w:type="auto"/>
            </w:tcMar>
          </w:tcPr>
          <w:p w14:paraId="3AAEF82F" w14:textId="77777777" w:rsidR="00676715" w:rsidRDefault="00DE6F6D">
            <w:pPr>
              <w:spacing w:before="225" w:after="225"/>
              <w:jc w:val="both"/>
            </w:pPr>
            <w:r>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657402C1" w14:textId="77777777" w:rsidR="00676715" w:rsidRDefault="00DE6F6D">
            <w:pPr>
              <w:spacing w:before="225" w:after="225"/>
              <w:jc w:val="both"/>
            </w:pPr>
            <w:r>
              <w:rPr>
                <w:rFonts w:ascii="Arial" w:hAnsi="Arial" w:cs="Arial"/>
                <w:color w:val="000000"/>
                <w:sz w:val="18"/>
                <w:szCs w:val="18"/>
              </w:rPr>
              <w:t>Če se nekvalitetno čiščenje ponavlja, izvajalec pa se ne odziva na opozorila naročnika, lahko naročnik plačilo računa za mesečno storitev zniža do 10 % mesečne vrednosti stroškov za objekt, pri katerem je prišlo do nekvalitetno opravljene storitve. Pogodbeno kazen lahko naročnik uveljavlja po tretjem pisnem opozorilu, v kolikor izvajalec še vedno ne izvaja storitev skladno s pogodbo. Pogodbena kazen se obračuna pri obračunu storitev izvajalca za naslednji mesec po tem, ko je naročnik izvajalca trikrat opozoril na nekvalitetno čiščenje.</w:t>
            </w:r>
          </w:p>
          <w:p w14:paraId="2E9AA498" w14:textId="77777777" w:rsidR="00676715" w:rsidRDefault="00DE6F6D">
            <w:pPr>
              <w:spacing w:before="225" w:after="225"/>
              <w:jc w:val="both"/>
            </w:pPr>
            <w:r>
              <w:rPr>
                <w:rFonts w:ascii="Arial" w:hAnsi="Arial" w:cs="Arial"/>
                <w:color w:val="000000"/>
                <w:sz w:val="18"/>
                <w:szCs w:val="18"/>
              </w:rPr>
              <w:t>Do takšnega zmanjšanja pride, če izvajalec za posamezni objekt v tekočem letu trikrat ne odpravi pomanjkljivosti skladno s prejšnjim odstavkom.</w:t>
            </w:r>
          </w:p>
          <w:p w14:paraId="7DA92612" w14:textId="77777777" w:rsidR="00676715" w:rsidRDefault="00DE6F6D">
            <w:pPr>
              <w:spacing w:before="225" w:after="225"/>
              <w:jc w:val="both"/>
            </w:pPr>
            <w:r>
              <w:rPr>
                <w:rFonts w:ascii="Arial" w:hAnsi="Arial" w:cs="Arial"/>
                <w:color w:val="000000"/>
                <w:sz w:val="18"/>
                <w:szCs w:val="18"/>
              </w:rPr>
              <w:t>Če se kljub zmanjšanemu plačilu za storitev za posamezni objekt nekvalitetno čiščenje nadaljuje, lahko naročnik unovči zavarovanje za dobro izvedbo pogodbenih obveznosti te pogodbe in začne postopek prekinitve pogodbenega razmerja s pisno odpovedjo pogodbe.</w:t>
            </w:r>
          </w:p>
          <w:p w14:paraId="5D266BFC" w14:textId="7B7C3742" w:rsidR="00AD73A5" w:rsidRPr="0030376F" w:rsidRDefault="00DE6F6D">
            <w:pPr>
              <w:spacing w:before="225" w:after="225"/>
              <w:jc w:val="both"/>
              <w:rPr>
                <w:rFonts w:ascii="Arial" w:hAnsi="Arial" w:cs="Arial"/>
                <w:color w:val="000000"/>
                <w:sz w:val="18"/>
                <w:szCs w:val="18"/>
              </w:rPr>
            </w:pPr>
            <w:r>
              <w:rPr>
                <w:rFonts w:ascii="Arial" w:hAnsi="Arial" w:cs="Arial"/>
                <w:color w:val="000000"/>
                <w:sz w:val="18"/>
                <w:szCs w:val="18"/>
              </w:rPr>
              <w:t>Če je zaradi nekvalitetnega čiščenja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B31414" w14:textId="77777777" w:rsidR="00676715" w:rsidRDefault="00DE6F6D">
      <w:pPr>
        <w:spacing w:before="225" w:after="225" w:line="240" w:lineRule="auto"/>
        <w:jc w:val="both"/>
      </w:pPr>
      <w:r>
        <w:rPr>
          <w:rFonts w:ascii="Arial" w:hAnsi="Arial" w:cs="Arial"/>
          <w:b/>
          <w:bCs/>
          <w:color w:val="000000"/>
          <w:sz w:val="18"/>
          <w:szCs w:val="18"/>
        </w:rPr>
        <w:t>X. ZAVAROVANJE POSLA</w:t>
      </w:r>
    </w:p>
    <w:p w14:paraId="0C163AEE" w14:textId="77777777" w:rsidR="00676715" w:rsidRDefault="00DE6F6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76715" w14:paraId="597E8CA2" w14:textId="77777777">
        <w:tc>
          <w:tcPr>
            <w:tcW w:w="0" w:type="auto"/>
            <w:tcMar>
              <w:top w:w="0" w:type="auto"/>
              <w:bottom w:w="0" w:type="auto"/>
            </w:tcMar>
          </w:tcPr>
          <w:p w14:paraId="4BDF7302" w14:textId="77777777" w:rsidR="00676715" w:rsidRDefault="00DE6F6D">
            <w:pPr>
              <w:spacing w:before="225" w:after="225"/>
              <w:jc w:val="both"/>
            </w:pPr>
            <w:r>
              <w:rPr>
                <w:rFonts w:ascii="Arial" w:hAnsi="Arial" w:cs="Arial"/>
                <w:color w:val="000000"/>
                <w:sz w:val="18"/>
                <w:szCs w:val="18"/>
              </w:rPr>
              <w:t>ZAVAROVANJE ZA DOBRO IZVEDBO</w:t>
            </w:r>
          </w:p>
          <w:p w14:paraId="564BF68E" w14:textId="77777777" w:rsidR="00676715" w:rsidRDefault="00DE6F6D">
            <w:pPr>
              <w:spacing w:before="225" w:after="225"/>
              <w:jc w:val="both"/>
            </w:pPr>
            <w:r>
              <w:rPr>
                <w:rFonts w:ascii="Arial" w:hAnsi="Arial" w:cs="Arial"/>
                <w:color w:val="000000"/>
                <w:sz w:val="18"/>
                <w:szCs w:val="18"/>
              </w:rPr>
              <w:t>Instrument zavarovanja: _____________</w:t>
            </w:r>
          </w:p>
          <w:p w14:paraId="3B3E95D4" w14:textId="77777777" w:rsidR="00676715" w:rsidRDefault="00DE6F6D">
            <w:pPr>
              <w:spacing w:before="225" w:after="225"/>
              <w:jc w:val="both"/>
            </w:pPr>
            <w:r>
              <w:rPr>
                <w:rFonts w:ascii="Arial" w:hAnsi="Arial" w:cs="Arial"/>
                <w:color w:val="000000"/>
                <w:sz w:val="18"/>
                <w:szCs w:val="18"/>
              </w:rPr>
              <w:t>Višina zavarovanja: _____________</w:t>
            </w:r>
          </w:p>
          <w:p w14:paraId="6B06C399" w14:textId="77777777" w:rsidR="00676715" w:rsidRDefault="00DE6F6D">
            <w:pPr>
              <w:spacing w:before="225" w:after="225"/>
              <w:jc w:val="both"/>
            </w:pPr>
            <w:r>
              <w:rPr>
                <w:rFonts w:ascii="Arial" w:hAnsi="Arial" w:cs="Arial"/>
                <w:color w:val="000000"/>
                <w:sz w:val="18"/>
                <w:szCs w:val="18"/>
              </w:rPr>
              <w:t>Čas veljavnosti: _____________</w:t>
            </w:r>
          </w:p>
          <w:p w14:paraId="7D8ABFC3" w14:textId="77777777" w:rsidR="00676715" w:rsidRDefault="00DE6F6D">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EEB8D5B" w14:textId="77777777" w:rsidR="00676715" w:rsidRDefault="00DE6F6D">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3D9ABD17" w14:textId="77777777" w:rsidR="00676715" w:rsidRDefault="00DE6F6D">
            <w:pPr>
              <w:spacing w:before="225" w:after="225"/>
              <w:jc w:val="both"/>
            </w:pPr>
            <w:r>
              <w:rPr>
                <w:rFonts w:ascii="Arial" w:hAnsi="Arial" w:cs="Arial"/>
                <w:color w:val="000000"/>
                <w:sz w:val="18"/>
                <w:szCs w:val="18"/>
              </w:rPr>
              <w:t>Če se bodo med trajanjem pogodbe spremenili roki za izvedbo posla, vrsta storitve, kvaliteta in količina, bo moral izbrani ponudnik temu ustrezno spremeniti tudi zavarovanje oziroma podaljšati veljavnost zavarovanja.</w:t>
            </w:r>
          </w:p>
          <w:p w14:paraId="7454FDCF" w14:textId="77777777" w:rsidR="00676715" w:rsidRDefault="00DE6F6D">
            <w:pPr>
              <w:spacing w:before="225" w:after="225"/>
              <w:jc w:val="both"/>
            </w:pPr>
            <w:r>
              <w:rPr>
                <w:rFonts w:ascii="Arial" w:hAnsi="Arial" w:cs="Arial"/>
                <w:color w:val="000000"/>
                <w:sz w:val="18"/>
                <w:szCs w:val="18"/>
              </w:rPr>
              <w:t>V primerih zamud ali kršitev, za katere je v tej pogodbi določena pogodbena kazen, se prvenstveno obračuna pogodbena kazen na način, določen v prejšnjem členu, zavarovanje za dobro izvedbo pogodbenih obveznosti pa se lahko unovči ob nadaljevanju zamude ali kršitve skladno z določili te pogodbe.</w:t>
            </w:r>
          </w:p>
          <w:p w14:paraId="7B99E1F6" w14:textId="77777777" w:rsidR="00676715" w:rsidRDefault="00DE6F6D">
            <w:pPr>
              <w:spacing w:before="225" w:after="225"/>
              <w:jc w:val="both"/>
            </w:pPr>
            <w:r>
              <w:rPr>
                <w:rFonts w:ascii="Arial" w:hAnsi="Arial" w:cs="Arial"/>
                <w:color w:val="000000"/>
                <w:sz w:val="18"/>
                <w:szCs w:val="18"/>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tc>
      </w:tr>
    </w:tbl>
    <w:p w14:paraId="1C2C0E12" w14:textId="77777777" w:rsidR="00A64D4B" w:rsidRDefault="00A64D4B">
      <w:pPr>
        <w:spacing w:before="225" w:after="225" w:line="240" w:lineRule="auto"/>
        <w:jc w:val="both"/>
        <w:rPr>
          <w:rFonts w:ascii="Arial" w:hAnsi="Arial" w:cs="Arial"/>
          <w:b/>
          <w:bCs/>
          <w:color w:val="000000"/>
          <w:sz w:val="18"/>
          <w:szCs w:val="18"/>
        </w:rPr>
      </w:pPr>
    </w:p>
    <w:p w14:paraId="66E5FCD7" w14:textId="4CE584FF" w:rsidR="00676715" w:rsidRDefault="00DE6F6D">
      <w:pPr>
        <w:spacing w:before="225" w:after="225" w:line="240" w:lineRule="auto"/>
        <w:jc w:val="both"/>
      </w:pPr>
      <w:r>
        <w:rPr>
          <w:rFonts w:ascii="Arial" w:hAnsi="Arial" w:cs="Arial"/>
          <w:b/>
          <w:bCs/>
          <w:color w:val="000000"/>
          <w:sz w:val="18"/>
          <w:szCs w:val="18"/>
        </w:rPr>
        <w:t>XI. ODSTOP OD POGODBE</w:t>
      </w:r>
    </w:p>
    <w:p w14:paraId="2021A3B7" w14:textId="77777777" w:rsidR="00676715" w:rsidRDefault="00DE6F6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676715" w14:paraId="61D06ACE" w14:textId="77777777">
        <w:tc>
          <w:tcPr>
            <w:tcW w:w="0" w:type="auto"/>
            <w:tcMar>
              <w:top w:w="0" w:type="auto"/>
              <w:bottom w:w="0" w:type="auto"/>
            </w:tcMar>
          </w:tcPr>
          <w:p w14:paraId="459274A1" w14:textId="77777777" w:rsidR="00676715" w:rsidRDefault="00DE6F6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E911377" w14:textId="77777777" w:rsidR="00676715" w:rsidRDefault="00DE6F6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76715" w14:paraId="0B67E0C6" w14:textId="77777777">
              <w:tc>
                <w:tcPr>
                  <w:tcW w:w="0" w:type="auto"/>
                  <w:tcMar>
                    <w:top w:w="0" w:type="auto"/>
                    <w:bottom w:w="0" w:type="auto"/>
                  </w:tcMar>
                </w:tcPr>
                <w:p w14:paraId="3EA480F1" w14:textId="77777777" w:rsidR="00676715" w:rsidRDefault="00DE6F6D" w:rsidP="000A1C62">
                  <w:pPr>
                    <w:numPr>
                      <w:ilvl w:val="0"/>
                      <w:numId w:val="5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7F366AE" w14:textId="77777777" w:rsidR="00676715" w:rsidRDefault="00DE6F6D" w:rsidP="000A1C62">
                  <w:pPr>
                    <w:numPr>
                      <w:ilvl w:val="0"/>
                      <w:numId w:val="5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FB705D7" w14:textId="77777777" w:rsidR="00676715" w:rsidRDefault="00DE6F6D" w:rsidP="000A1C62">
                  <w:pPr>
                    <w:numPr>
                      <w:ilvl w:val="0"/>
                      <w:numId w:val="5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B86680E" w14:textId="77777777" w:rsidR="00676715" w:rsidRDefault="00DE6F6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76715" w14:paraId="7FBD0D65" w14:textId="77777777">
              <w:tc>
                <w:tcPr>
                  <w:tcW w:w="0" w:type="auto"/>
                  <w:tcMar>
                    <w:top w:w="0" w:type="auto"/>
                    <w:bottom w:w="0" w:type="auto"/>
                  </w:tcMar>
                </w:tcPr>
                <w:p w14:paraId="3E52A472" w14:textId="77777777" w:rsidR="00676715" w:rsidRDefault="00DE6F6D" w:rsidP="000A1C62">
                  <w:pPr>
                    <w:numPr>
                      <w:ilvl w:val="0"/>
                      <w:numId w:val="5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37B8E92" w14:textId="77777777" w:rsidR="00676715" w:rsidRDefault="00DE6F6D" w:rsidP="000A1C62">
                  <w:pPr>
                    <w:numPr>
                      <w:ilvl w:val="0"/>
                      <w:numId w:val="5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61932C2" w14:textId="77777777" w:rsidR="00676715" w:rsidRDefault="00DE6F6D" w:rsidP="000A1C62">
                  <w:pPr>
                    <w:numPr>
                      <w:ilvl w:val="0"/>
                      <w:numId w:val="5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378A68F" w14:textId="77777777" w:rsidR="00676715" w:rsidRDefault="00DE6F6D">
            <w:pPr>
              <w:spacing w:before="225" w:after="225"/>
              <w:jc w:val="both"/>
            </w:pPr>
            <w:r>
              <w:rPr>
                <w:rFonts w:ascii="Arial" w:hAnsi="Arial" w:cs="Arial"/>
                <w:color w:val="000000"/>
                <w:sz w:val="18"/>
                <w:szCs w:val="18"/>
              </w:rPr>
              <w:t>Odstop od pogodbe učinkuje z dnem, ko izvajalec prejme pisno izjavo naročnika o odstopu.</w:t>
            </w:r>
          </w:p>
          <w:p w14:paraId="369A8AED" w14:textId="77777777" w:rsidR="00676715" w:rsidRDefault="00DE6F6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39E5055" w14:textId="77777777" w:rsidR="00676715" w:rsidRDefault="00DE6F6D">
      <w:pPr>
        <w:spacing w:before="225" w:after="225" w:line="240" w:lineRule="auto"/>
        <w:jc w:val="both"/>
      </w:pPr>
      <w:r>
        <w:rPr>
          <w:rFonts w:ascii="Arial" w:hAnsi="Arial" w:cs="Arial"/>
          <w:b/>
          <w:bCs/>
          <w:color w:val="000000"/>
          <w:sz w:val="18"/>
          <w:szCs w:val="18"/>
        </w:rPr>
        <w:t>XII. SOCIALNA KLAVZULA IN RAZVEZNI POGOJ</w:t>
      </w:r>
    </w:p>
    <w:p w14:paraId="3B7C8B25" w14:textId="77777777" w:rsidR="00676715" w:rsidRDefault="00DE6F6D">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676715" w14:paraId="43F6DB20" w14:textId="77777777">
        <w:tc>
          <w:tcPr>
            <w:tcW w:w="0" w:type="auto"/>
            <w:tcMar>
              <w:top w:w="0" w:type="auto"/>
              <w:bottom w:w="0" w:type="auto"/>
            </w:tcMar>
          </w:tcPr>
          <w:p w14:paraId="33F2E21C" w14:textId="33D1DF40" w:rsidR="00676715" w:rsidRDefault="00DE6F6D">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p>
          <w:p w14:paraId="07D91395" w14:textId="77777777" w:rsidR="00676715" w:rsidRDefault="00DE6F6D">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DD0F294" w14:textId="77777777" w:rsidR="00676715" w:rsidRDefault="00DE6F6D">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70413FC7" w14:textId="77777777" w:rsidR="00676715" w:rsidRDefault="00DE6F6D">
      <w:pPr>
        <w:spacing w:before="225" w:after="225" w:line="240" w:lineRule="auto"/>
        <w:jc w:val="both"/>
      </w:pPr>
      <w:r>
        <w:rPr>
          <w:rFonts w:ascii="Arial" w:hAnsi="Arial" w:cs="Arial"/>
          <w:b/>
          <w:bCs/>
          <w:color w:val="000000"/>
          <w:sz w:val="18"/>
          <w:szCs w:val="18"/>
        </w:rPr>
        <w:t>XIII. POSLOVNA SKRIVNOST</w:t>
      </w:r>
    </w:p>
    <w:p w14:paraId="12389761" w14:textId="77777777" w:rsidR="00676715" w:rsidRDefault="00DE6F6D">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676715" w14:paraId="4B317775" w14:textId="77777777">
        <w:tc>
          <w:tcPr>
            <w:tcW w:w="0" w:type="auto"/>
            <w:tcMar>
              <w:top w:w="0" w:type="auto"/>
              <w:bottom w:w="0" w:type="auto"/>
            </w:tcMar>
          </w:tcPr>
          <w:p w14:paraId="20140EE0" w14:textId="77777777" w:rsidR="00676715" w:rsidRDefault="00DE6F6D">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C8B686A" w14:textId="77777777" w:rsidR="00676715" w:rsidRDefault="00DE6F6D">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3C0B23F" w14:textId="77777777" w:rsidR="00676715" w:rsidRDefault="00DE6F6D">
      <w:pPr>
        <w:spacing w:before="225" w:after="225" w:line="240" w:lineRule="auto"/>
        <w:jc w:val="both"/>
      </w:pPr>
      <w:r>
        <w:rPr>
          <w:rFonts w:ascii="Arial" w:hAnsi="Arial" w:cs="Arial"/>
          <w:b/>
          <w:bCs/>
          <w:color w:val="000000"/>
          <w:sz w:val="18"/>
          <w:szCs w:val="18"/>
        </w:rPr>
        <w:t>XIV. REVIZIJSKA SLED</w:t>
      </w:r>
    </w:p>
    <w:p w14:paraId="5283068F" w14:textId="77777777" w:rsidR="00676715" w:rsidRDefault="00DE6F6D">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676715" w14:paraId="6B60B32B" w14:textId="77777777">
        <w:tc>
          <w:tcPr>
            <w:tcW w:w="0" w:type="auto"/>
            <w:tcMar>
              <w:top w:w="0" w:type="auto"/>
              <w:bottom w:w="0" w:type="auto"/>
            </w:tcMar>
          </w:tcPr>
          <w:p w14:paraId="079F7677" w14:textId="77777777" w:rsidR="00676715" w:rsidRDefault="00DE6F6D">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0B9076E5" w14:textId="77777777" w:rsidR="00676715" w:rsidRDefault="00DE6F6D">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402DE37E" w14:textId="77777777" w:rsidR="00676715" w:rsidRDefault="00DE6F6D">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B7D2A5F" w14:textId="77777777" w:rsidR="00676715" w:rsidRDefault="00DE6F6D">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BCF50EF" w14:textId="77777777" w:rsidR="00676715" w:rsidRDefault="00DE6F6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7C66A5C" w14:textId="77777777" w:rsidR="00676715" w:rsidRDefault="00DE6F6D">
      <w:pPr>
        <w:spacing w:before="225" w:after="225" w:line="240" w:lineRule="auto"/>
        <w:jc w:val="both"/>
      </w:pPr>
      <w:r>
        <w:rPr>
          <w:rFonts w:ascii="Arial" w:hAnsi="Arial" w:cs="Arial"/>
          <w:b/>
          <w:bCs/>
          <w:color w:val="000000"/>
          <w:sz w:val="18"/>
          <w:szCs w:val="18"/>
        </w:rPr>
        <w:t>XV. PROTIKORUPCIJSKA KLAVZULA</w:t>
      </w:r>
    </w:p>
    <w:p w14:paraId="11EB4170" w14:textId="77777777" w:rsidR="00676715" w:rsidRDefault="00DE6F6D">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676715" w14:paraId="466186F1" w14:textId="77777777">
        <w:tc>
          <w:tcPr>
            <w:tcW w:w="0" w:type="auto"/>
            <w:tcMar>
              <w:top w:w="0" w:type="auto"/>
              <w:bottom w:w="0" w:type="auto"/>
            </w:tcMar>
          </w:tcPr>
          <w:p w14:paraId="093A1C77" w14:textId="77777777" w:rsidR="00676715" w:rsidRDefault="00DE6F6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76715" w14:paraId="48BF98C5" w14:textId="77777777">
              <w:tc>
                <w:tcPr>
                  <w:tcW w:w="0" w:type="auto"/>
                  <w:tcMar>
                    <w:top w:w="0" w:type="auto"/>
                    <w:bottom w:w="0" w:type="auto"/>
                  </w:tcMar>
                </w:tcPr>
                <w:p w14:paraId="1562AC3E"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pridobitev posla ali</w:t>
                  </w:r>
                </w:p>
                <w:p w14:paraId="0576840B"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EB45258"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6C7C439"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954A424" w14:textId="77777777" w:rsidR="00676715" w:rsidRDefault="00676715"/>
          <w:p w14:paraId="3F29EC78" w14:textId="77777777" w:rsidR="00676715" w:rsidRDefault="00DE6F6D">
            <w:pPr>
              <w:spacing w:before="225" w:after="225"/>
              <w:jc w:val="both"/>
            </w:pPr>
            <w:r>
              <w:rPr>
                <w:rFonts w:ascii="Arial" w:hAnsi="Arial" w:cs="Arial"/>
                <w:color w:val="000000"/>
                <w:sz w:val="18"/>
                <w:szCs w:val="18"/>
              </w:rPr>
              <w:t>je pogodba nična.</w:t>
            </w:r>
          </w:p>
        </w:tc>
      </w:tr>
    </w:tbl>
    <w:p w14:paraId="2682B31B" w14:textId="77777777" w:rsidR="00676715" w:rsidRDefault="00DE6F6D">
      <w:pPr>
        <w:spacing w:before="225" w:after="225" w:line="240" w:lineRule="auto"/>
        <w:jc w:val="both"/>
      </w:pPr>
      <w:r>
        <w:rPr>
          <w:rFonts w:ascii="Arial" w:hAnsi="Arial" w:cs="Arial"/>
          <w:b/>
          <w:bCs/>
          <w:color w:val="000000"/>
          <w:sz w:val="18"/>
          <w:szCs w:val="18"/>
        </w:rPr>
        <w:t>XVI. REŠEVANJE SPOROV</w:t>
      </w:r>
    </w:p>
    <w:p w14:paraId="7F1DC754" w14:textId="77777777" w:rsidR="00676715" w:rsidRDefault="00DE6F6D">
      <w:pPr>
        <w:spacing w:after="0" w:line="240" w:lineRule="auto"/>
        <w:jc w:val="center"/>
      </w:pPr>
      <w:r>
        <w:rPr>
          <w:rFonts w:ascii="Arial" w:hAnsi="Arial" w:cs="Arial"/>
          <w:b/>
          <w:bCs/>
          <w:color w:val="000000"/>
          <w:sz w:val="18"/>
          <w:szCs w:val="18"/>
        </w:rPr>
        <w:lastRenderedPageBreak/>
        <w:t>31. člen</w:t>
      </w:r>
    </w:p>
    <w:tbl>
      <w:tblPr>
        <w:tblStyle w:val="NormalTablePHPDOCX"/>
        <w:tblW w:w="0" w:type="auto"/>
        <w:tblInd w:w="108" w:type="dxa"/>
        <w:tblLook w:val="04A0" w:firstRow="1" w:lastRow="0" w:firstColumn="1" w:lastColumn="0" w:noHBand="0" w:noVBand="1"/>
      </w:tblPr>
      <w:tblGrid>
        <w:gridCol w:w="8962"/>
      </w:tblGrid>
      <w:tr w:rsidR="00676715" w14:paraId="04E9EBAA" w14:textId="77777777">
        <w:tc>
          <w:tcPr>
            <w:tcW w:w="0" w:type="auto"/>
            <w:tcMar>
              <w:top w:w="0" w:type="auto"/>
              <w:bottom w:w="0" w:type="auto"/>
            </w:tcMar>
          </w:tcPr>
          <w:p w14:paraId="3474EE62" w14:textId="77777777" w:rsidR="00676715" w:rsidRDefault="00DE6F6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0285DE" w14:textId="77777777" w:rsidR="00676715" w:rsidRDefault="00DE6F6D">
      <w:pPr>
        <w:spacing w:before="225" w:after="225" w:line="240" w:lineRule="auto"/>
        <w:jc w:val="both"/>
      </w:pPr>
      <w:r>
        <w:rPr>
          <w:rFonts w:ascii="Arial" w:hAnsi="Arial" w:cs="Arial"/>
          <w:b/>
          <w:bCs/>
          <w:color w:val="000000"/>
          <w:sz w:val="18"/>
          <w:szCs w:val="18"/>
        </w:rPr>
        <w:t>XVII. KONČNE DOLOČBE</w:t>
      </w:r>
    </w:p>
    <w:p w14:paraId="04D65677" w14:textId="77777777" w:rsidR="00676715" w:rsidRDefault="00DE6F6D">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676715" w14:paraId="5237C7DD" w14:textId="77777777">
        <w:tc>
          <w:tcPr>
            <w:tcW w:w="0" w:type="auto"/>
            <w:tcMar>
              <w:top w:w="0" w:type="auto"/>
              <w:bottom w:w="0" w:type="auto"/>
            </w:tcMar>
          </w:tcPr>
          <w:p w14:paraId="2DBFCB47" w14:textId="77777777" w:rsidR="00676715" w:rsidRDefault="00DE6F6D">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31E6378A" w14:textId="77777777" w:rsidR="00676715" w:rsidRDefault="00DE6F6D">
            <w:pPr>
              <w:spacing w:before="225" w:after="225"/>
              <w:jc w:val="both"/>
            </w:pPr>
            <w:r>
              <w:rPr>
                <w:rFonts w:ascii="Arial" w:hAnsi="Arial" w:cs="Arial"/>
                <w:color w:val="000000"/>
                <w:sz w:val="18"/>
                <w:szCs w:val="18"/>
              </w:rPr>
              <w:t>Pogodba se lahko spremeni ali dopolni s pisnim dodatkom, ki ga sprejmeta in podpišeta obe stranki.</w:t>
            </w:r>
          </w:p>
          <w:p w14:paraId="67ED6D51" w14:textId="77777777" w:rsidR="00676715" w:rsidRDefault="00DE6F6D">
            <w:pPr>
              <w:spacing w:before="225" w:after="225"/>
              <w:jc w:val="both"/>
            </w:pPr>
            <w:r>
              <w:rPr>
                <w:rFonts w:ascii="Arial" w:hAnsi="Arial" w:cs="Arial"/>
                <w:color w:val="000000"/>
                <w:sz w:val="18"/>
                <w:szCs w:val="18"/>
              </w:rPr>
              <w:t>Za razmerja, ki jih predmetna pogodba ne ureja, veljajo določbe zakona, ki ureja obligacijska razmerja.</w:t>
            </w:r>
          </w:p>
          <w:p w14:paraId="1A87A182" w14:textId="77777777" w:rsidR="00676715" w:rsidRDefault="00DE6F6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04BACF9" w14:textId="77777777" w:rsidR="00676715" w:rsidRDefault="00DE6F6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0FB4958" w14:textId="77777777" w:rsidR="00676715" w:rsidRDefault="00DE6F6D">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676715" w14:paraId="515F35EC" w14:textId="77777777">
        <w:tc>
          <w:tcPr>
            <w:tcW w:w="0" w:type="auto"/>
            <w:tcMar>
              <w:top w:w="0" w:type="auto"/>
              <w:bottom w:w="0" w:type="auto"/>
            </w:tcMar>
          </w:tcPr>
          <w:p w14:paraId="03398991" w14:textId="77777777" w:rsidR="00676715" w:rsidRDefault="00DE6F6D">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4CA48C0F" w14:textId="77777777" w:rsidR="00676715" w:rsidRDefault="00DE6F6D">
      <w:pPr>
        <w:spacing w:before="975" w:after="225" w:line="240" w:lineRule="auto"/>
        <w:jc w:val="both"/>
      </w:pPr>
      <w:r>
        <w:rPr>
          <w:rFonts w:ascii="Arial" w:hAnsi="Arial" w:cs="Arial"/>
          <w:color w:val="000000"/>
          <w:sz w:val="18"/>
          <w:szCs w:val="18"/>
        </w:rPr>
        <w:t>V/na ________________, dne ________________</w:t>
      </w:r>
    </w:p>
    <w:sectPr w:rsidR="0067671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BE0A" w14:textId="77777777" w:rsidR="00E44954" w:rsidRDefault="00E44954" w:rsidP="006975C6">
      <w:pPr>
        <w:spacing w:after="0" w:line="240" w:lineRule="auto"/>
      </w:pPr>
      <w:r>
        <w:separator/>
      </w:r>
    </w:p>
  </w:endnote>
  <w:endnote w:type="continuationSeparator" w:id="0">
    <w:p w14:paraId="78DBCA99" w14:textId="77777777" w:rsidR="00E44954" w:rsidRDefault="00E4495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4CF91" w14:textId="77777777" w:rsidR="009F6B96" w:rsidRDefault="009F6B96" w:rsidP="00DE6F6D">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0013" w14:textId="77777777" w:rsidR="009F6B96" w:rsidRDefault="009F6B96" w:rsidP="00DE6F6D">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E213E" w14:textId="77777777" w:rsidR="009F6B96" w:rsidRDefault="009F6B96" w:rsidP="00DE6F6D">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A585" w14:textId="77777777" w:rsidR="009F6B96" w:rsidRDefault="009F6B96" w:rsidP="00DE6F6D">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657B" w14:textId="77777777" w:rsidR="009F6B96" w:rsidRDefault="009F6B96" w:rsidP="00DE6F6D">
    <w:pPr>
      <w:pStyle w:val="Footer"/>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49B" w14:textId="77777777" w:rsidR="009F6B96" w:rsidRDefault="009F6B96" w:rsidP="00DE6F6D">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BF27" w14:textId="77777777" w:rsidR="009F6B96" w:rsidRDefault="009F6B96" w:rsidP="00DE6F6D">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0FAD" w14:textId="77777777" w:rsidR="009F6B96" w:rsidRDefault="009F6B96" w:rsidP="00DE6F6D">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97DD" w14:textId="77777777" w:rsidR="009F6B96" w:rsidRDefault="009F6B96" w:rsidP="00DE6F6D">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9326" w14:textId="77777777" w:rsidR="009F6B96" w:rsidRDefault="009F6B96" w:rsidP="00DE6F6D">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685A" w14:textId="77777777" w:rsidR="009F6B96" w:rsidRDefault="009F6B96" w:rsidP="00DE6F6D">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BA3F7" w14:textId="77777777" w:rsidR="009F6B96" w:rsidRDefault="009F6B96" w:rsidP="00DE6F6D">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4E554" w14:textId="77777777" w:rsidR="009F6B96" w:rsidRDefault="009F6B96" w:rsidP="00DE6F6D">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83E4" w14:textId="77777777" w:rsidR="009F6B96" w:rsidRDefault="009F6B96" w:rsidP="00DE6F6D">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C1DE" w14:textId="77777777" w:rsidR="00E44954" w:rsidRDefault="00E44954" w:rsidP="006975C6">
      <w:pPr>
        <w:spacing w:after="0" w:line="240" w:lineRule="auto"/>
      </w:pPr>
      <w:r>
        <w:separator/>
      </w:r>
    </w:p>
  </w:footnote>
  <w:footnote w:type="continuationSeparator" w:id="0">
    <w:p w14:paraId="2734FF65" w14:textId="77777777" w:rsidR="00E44954" w:rsidRDefault="00E44954" w:rsidP="006975C6">
      <w:pPr>
        <w:spacing w:after="0" w:line="240" w:lineRule="auto"/>
      </w:pPr>
      <w:r>
        <w:continuationSeparator/>
      </w:r>
    </w:p>
  </w:footnote>
  <w:footnote w:id="1">
    <w:p w14:paraId="3CC1BFBB" w14:textId="77777777" w:rsidR="00991139" w:rsidRPr="007048C7" w:rsidRDefault="00991139" w:rsidP="00991139">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C085" w14:textId="112F1F41" w:rsidR="009F6B96" w:rsidRDefault="009F6B9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7866" w14:textId="15A4B019" w:rsidR="009F6B96" w:rsidRDefault="009F6B9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8C55" w14:textId="6A046B2C" w:rsidR="009F6B96" w:rsidRDefault="009F6B9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C866" w14:textId="0E19FA51" w:rsidR="009F6B96" w:rsidRDefault="009F6B9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51C8" w14:textId="2D5C1394" w:rsidR="009F6B96" w:rsidRDefault="009F6B9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01B25" w14:textId="4067E7B6" w:rsidR="009F6B96" w:rsidRDefault="009F6B9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3FEB" w14:textId="46906AC0" w:rsidR="009F6B96" w:rsidRDefault="009F6B9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D716" w14:textId="0DEE45A3" w:rsidR="009F6B96" w:rsidRDefault="009F6B9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8BF02" w14:textId="08F22A0D" w:rsidR="009F6B96" w:rsidRDefault="009F6B9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891E" w14:textId="6D310DE0" w:rsidR="009F6B96" w:rsidRDefault="009F6B9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5DC9" w14:textId="42AE0D00" w:rsidR="009F6B96" w:rsidRDefault="009F6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E04A" w14:textId="57CEA939" w:rsidR="009F6B96" w:rsidRDefault="009F6B9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CE93" w14:textId="2A358760" w:rsidR="009F6B96" w:rsidRDefault="009F6B9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D913" w14:textId="4D43F22A" w:rsidR="009F6B96" w:rsidRDefault="009F6B9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E15A" w14:textId="60A14969" w:rsidR="009F6B96" w:rsidRDefault="009F6B9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3A234" w14:textId="268A22C7" w:rsidR="009F6B96" w:rsidRDefault="009F6B96">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FE3D6" w14:textId="62974790" w:rsidR="009F6B96" w:rsidRDefault="009F6B9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F560" w14:textId="68CECD5C" w:rsidR="009F6B96" w:rsidRDefault="009F6B96">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6681" w14:textId="60A9379C" w:rsidR="009F6B96" w:rsidRDefault="009F6B9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CAE4C" w14:textId="1C64F9C5" w:rsidR="009F6B96" w:rsidRDefault="009F6B96">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25AD" w14:textId="33DB2E93" w:rsidR="009F6B96" w:rsidRDefault="009F6B96">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F00C" w14:textId="7A967AEA" w:rsidR="009F6B96" w:rsidRDefault="009F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FB24" w14:textId="3F1B30E2" w:rsidR="009F6B96" w:rsidRDefault="009F6B96">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AAA2" w14:textId="56C738CF" w:rsidR="009F6B96" w:rsidRDefault="009F6B96">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1148" w14:textId="7D03B7E1" w:rsidR="009F6B96" w:rsidRDefault="009F6B96">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742E7" w14:textId="12B2333E" w:rsidR="009F6B96" w:rsidRDefault="009F6B96">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473E" w14:textId="79F66814" w:rsidR="009F6B96" w:rsidRDefault="009F6B96">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9A30" w14:textId="03460089" w:rsidR="009F6B96" w:rsidRDefault="009F6B96">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F00C5" w14:textId="2F8F2D03" w:rsidR="009F6B96" w:rsidRDefault="009F6B96">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D25F" w14:textId="596498C7" w:rsidR="009F6B96" w:rsidRDefault="009F6B96">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B980" w14:textId="02C6141F" w:rsidR="009F6B96" w:rsidRDefault="009F6B96">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7918" w14:textId="03FE8D9B" w:rsidR="009F6B96" w:rsidRDefault="009F6B96">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35DA8" w14:textId="22BE8A23" w:rsidR="009F6B96" w:rsidRDefault="009F6B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31768" w14:textId="3C5BF3C9" w:rsidR="009F6B96" w:rsidRDefault="009F6B96">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6B8E" w14:textId="10E8AF5A" w:rsidR="009F6B96" w:rsidRDefault="009F6B96">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E060" w14:textId="499BC69E" w:rsidR="009F6B96" w:rsidRDefault="009F6B96">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9DDE" w14:textId="578B2A75" w:rsidR="009F6B96" w:rsidRDefault="009F6B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A404" w14:textId="2EA44AA6" w:rsidR="009F6B96" w:rsidRDefault="009F6B9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1767" w14:textId="2E3EDAC8" w:rsidR="009F6B96" w:rsidRDefault="009F6B9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3F07" w14:textId="30AFACDD" w:rsidR="009F6B96" w:rsidRDefault="009F6B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F523" w14:textId="5E87782B" w:rsidR="009F6B96" w:rsidRDefault="009F6B9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3765" w14:textId="6FD099F8" w:rsidR="009F6B96" w:rsidRDefault="009F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DA4"/>
    <w:multiLevelType w:val="multilevel"/>
    <w:tmpl w:val="654C90F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04745CA"/>
    <w:multiLevelType w:val="multilevel"/>
    <w:tmpl w:val="255207C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0625EB2"/>
    <w:multiLevelType w:val="multilevel"/>
    <w:tmpl w:val="4BBCF8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0975675"/>
    <w:multiLevelType w:val="multilevel"/>
    <w:tmpl w:val="1FAC87B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2A23109"/>
    <w:multiLevelType w:val="multilevel"/>
    <w:tmpl w:val="E50EE12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2AC24BD"/>
    <w:multiLevelType w:val="multilevel"/>
    <w:tmpl w:val="4AA870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67B4C26"/>
    <w:multiLevelType w:val="multilevel"/>
    <w:tmpl w:val="0ECCF62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81D6B7E"/>
    <w:multiLevelType w:val="multilevel"/>
    <w:tmpl w:val="1836274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93A38A8"/>
    <w:multiLevelType w:val="multilevel"/>
    <w:tmpl w:val="6B447D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DE6941"/>
    <w:multiLevelType w:val="multilevel"/>
    <w:tmpl w:val="7028124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C20588A"/>
    <w:multiLevelType w:val="multilevel"/>
    <w:tmpl w:val="DCD42E9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C3D3C95"/>
    <w:multiLevelType w:val="multilevel"/>
    <w:tmpl w:val="C1323A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1F7DA4"/>
    <w:multiLevelType w:val="multilevel"/>
    <w:tmpl w:val="BC8E48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5A3501"/>
    <w:multiLevelType w:val="multilevel"/>
    <w:tmpl w:val="370E9CB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49971AE"/>
    <w:multiLevelType w:val="multilevel"/>
    <w:tmpl w:val="F4B2080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5144B8B"/>
    <w:multiLevelType w:val="multilevel"/>
    <w:tmpl w:val="9C18DD7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5231E9E"/>
    <w:multiLevelType w:val="multilevel"/>
    <w:tmpl w:val="99FC05D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5CE2585"/>
    <w:multiLevelType w:val="multilevel"/>
    <w:tmpl w:val="32B267A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81D4E73"/>
    <w:multiLevelType w:val="multilevel"/>
    <w:tmpl w:val="BF8CEF0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8977FE9"/>
    <w:multiLevelType w:val="multilevel"/>
    <w:tmpl w:val="E508F4C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B037C1D"/>
    <w:multiLevelType w:val="multilevel"/>
    <w:tmpl w:val="7E2011C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C2328AE"/>
    <w:multiLevelType w:val="multilevel"/>
    <w:tmpl w:val="980ECF1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E1E26F7"/>
    <w:multiLevelType w:val="hybridMultilevel"/>
    <w:tmpl w:val="2DD46574"/>
    <w:lvl w:ilvl="0" w:tplc="CEC4AE30">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161D2A"/>
    <w:multiLevelType w:val="multilevel"/>
    <w:tmpl w:val="3C18BCA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6B94E7E"/>
    <w:multiLevelType w:val="multilevel"/>
    <w:tmpl w:val="06206AE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95F5D3A"/>
    <w:multiLevelType w:val="multilevel"/>
    <w:tmpl w:val="A5C29E2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D3D3672"/>
    <w:multiLevelType w:val="multilevel"/>
    <w:tmpl w:val="D9426FB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E18042D"/>
    <w:multiLevelType w:val="multilevel"/>
    <w:tmpl w:val="A3B027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502F01"/>
    <w:multiLevelType w:val="multilevel"/>
    <w:tmpl w:val="0A804C2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1705876"/>
    <w:multiLevelType w:val="multilevel"/>
    <w:tmpl w:val="D432079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2D130B9"/>
    <w:multiLevelType w:val="multilevel"/>
    <w:tmpl w:val="D0AE228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567747B"/>
    <w:multiLevelType w:val="multilevel"/>
    <w:tmpl w:val="C5446B7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AB2B28"/>
    <w:multiLevelType w:val="multilevel"/>
    <w:tmpl w:val="92F8BD1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35" w15:restartNumberingAfterBreak="0">
    <w:nsid w:val="40DA36C7"/>
    <w:multiLevelType w:val="hybridMultilevel"/>
    <w:tmpl w:val="54303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2E2540"/>
    <w:multiLevelType w:val="multilevel"/>
    <w:tmpl w:val="9A16DBF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2BF6E30"/>
    <w:multiLevelType w:val="multilevel"/>
    <w:tmpl w:val="F0AC9B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4750B32"/>
    <w:multiLevelType w:val="multilevel"/>
    <w:tmpl w:val="7D00FD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9882ED9"/>
    <w:multiLevelType w:val="multilevel"/>
    <w:tmpl w:val="09E4E3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A683D97"/>
    <w:multiLevelType w:val="multilevel"/>
    <w:tmpl w:val="1EDC36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EA73103"/>
    <w:multiLevelType w:val="hybridMultilevel"/>
    <w:tmpl w:val="C4AA2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F535746"/>
    <w:multiLevelType w:val="hybridMultilevel"/>
    <w:tmpl w:val="C40CAFBC"/>
    <w:lvl w:ilvl="0" w:tplc="CEC4AE30">
      <w:numFmt w:val="bullet"/>
      <w:lvlText w:val="-"/>
      <w:lvlJc w:val="left"/>
      <w:pPr>
        <w:ind w:left="766" w:hanging="360"/>
      </w:pPr>
      <w:rPr>
        <w:rFonts w:ascii="Verdana" w:eastAsia="Arial Unicode MS" w:hAnsi="Verdana"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3" w15:restartNumberingAfterBreak="0">
    <w:nsid w:val="4F6F2569"/>
    <w:multiLevelType w:val="multilevel"/>
    <w:tmpl w:val="AD9EFF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1503314"/>
    <w:multiLevelType w:val="multilevel"/>
    <w:tmpl w:val="8A0C6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85A2BCB"/>
    <w:multiLevelType w:val="multilevel"/>
    <w:tmpl w:val="6BE81BB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A0F3FDB"/>
    <w:multiLevelType w:val="multilevel"/>
    <w:tmpl w:val="E0606B0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0BF41AA"/>
    <w:multiLevelType w:val="multilevel"/>
    <w:tmpl w:val="AAB469D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25A5AEA"/>
    <w:multiLevelType w:val="multilevel"/>
    <w:tmpl w:val="32569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27977AC"/>
    <w:multiLevelType w:val="multilevel"/>
    <w:tmpl w:val="878465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29B306D"/>
    <w:multiLevelType w:val="multilevel"/>
    <w:tmpl w:val="2086296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2CC03A2"/>
    <w:multiLevelType w:val="hybridMultilevel"/>
    <w:tmpl w:val="31E803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9064671"/>
    <w:multiLevelType w:val="multilevel"/>
    <w:tmpl w:val="4D7C20B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9E2614C"/>
    <w:multiLevelType w:val="multilevel"/>
    <w:tmpl w:val="E092F2C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A0631D2"/>
    <w:multiLevelType w:val="multilevel"/>
    <w:tmpl w:val="1F4030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6B6546FC"/>
    <w:multiLevelType w:val="multilevel"/>
    <w:tmpl w:val="FA9249B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BD93168"/>
    <w:multiLevelType w:val="hybridMultilevel"/>
    <w:tmpl w:val="F86E50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D495FDA"/>
    <w:multiLevelType w:val="multilevel"/>
    <w:tmpl w:val="098CC1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6EE348AA"/>
    <w:multiLevelType w:val="multilevel"/>
    <w:tmpl w:val="DEF884C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7814F2"/>
    <w:multiLevelType w:val="multilevel"/>
    <w:tmpl w:val="780CF84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AE16241"/>
    <w:multiLevelType w:val="multilevel"/>
    <w:tmpl w:val="34C83C2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445253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28920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30420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4103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24630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0974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7062860">
    <w:abstractNumId w:val="49"/>
  </w:num>
  <w:num w:numId="8" w16cid:durableId="1379159566">
    <w:abstractNumId w:val="46"/>
  </w:num>
  <w:num w:numId="9" w16cid:durableId="671416412">
    <w:abstractNumId w:val="37"/>
  </w:num>
  <w:num w:numId="10" w16cid:durableId="414401548">
    <w:abstractNumId w:val="35"/>
  </w:num>
  <w:num w:numId="11" w16cid:durableId="524947453">
    <w:abstractNumId w:val="20"/>
  </w:num>
  <w:num w:numId="12" w16cid:durableId="1255239920">
    <w:abstractNumId w:val="5"/>
  </w:num>
  <w:num w:numId="13" w16cid:durableId="1331911344">
    <w:abstractNumId w:val="45"/>
  </w:num>
  <w:num w:numId="14" w16cid:durableId="1126661183">
    <w:abstractNumId w:val="17"/>
  </w:num>
  <w:num w:numId="15" w16cid:durableId="2016228805">
    <w:abstractNumId w:val="15"/>
  </w:num>
  <w:num w:numId="16" w16cid:durableId="122777931">
    <w:abstractNumId w:val="13"/>
  </w:num>
  <w:num w:numId="17" w16cid:durableId="17238751">
    <w:abstractNumId w:val="3"/>
  </w:num>
  <w:num w:numId="18" w16cid:durableId="1300845131">
    <w:abstractNumId w:val="21"/>
  </w:num>
  <w:num w:numId="19" w16cid:durableId="1898513808">
    <w:abstractNumId w:val="32"/>
  </w:num>
  <w:num w:numId="20" w16cid:durableId="686324726">
    <w:abstractNumId w:val="40"/>
  </w:num>
  <w:num w:numId="21" w16cid:durableId="1281952306">
    <w:abstractNumId w:val="61"/>
  </w:num>
  <w:num w:numId="22" w16cid:durableId="915284919">
    <w:abstractNumId w:val="12"/>
  </w:num>
  <w:num w:numId="23" w16cid:durableId="2129732799">
    <w:abstractNumId w:val="36"/>
  </w:num>
  <w:num w:numId="24" w16cid:durableId="1509559306">
    <w:abstractNumId w:val="8"/>
  </w:num>
  <w:num w:numId="25" w16cid:durableId="57482089">
    <w:abstractNumId w:val="52"/>
  </w:num>
  <w:num w:numId="26" w16cid:durableId="1853837551">
    <w:abstractNumId w:val="16"/>
  </w:num>
  <w:num w:numId="27" w16cid:durableId="1969891338">
    <w:abstractNumId w:val="55"/>
  </w:num>
  <w:num w:numId="28" w16cid:durableId="2137215980">
    <w:abstractNumId w:val="14"/>
  </w:num>
  <w:num w:numId="29" w16cid:durableId="555238914">
    <w:abstractNumId w:val="6"/>
  </w:num>
  <w:num w:numId="30" w16cid:durableId="1848904586">
    <w:abstractNumId w:val="10"/>
  </w:num>
  <w:num w:numId="31" w16cid:durableId="2038843967">
    <w:abstractNumId w:val="60"/>
  </w:num>
  <w:num w:numId="32" w16cid:durableId="866528078">
    <w:abstractNumId w:val="54"/>
  </w:num>
  <w:num w:numId="33" w16cid:durableId="552427385">
    <w:abstractNumId w:val="50"/>
  </w:num>
  <w:num w:numId="34" w16cid:durableId="1855612047">
    <w:abstractNumId w:val="19"/>
  </w:num>
  <w:num w:numId="35" w16cid:durableId="1234387478">
    <w:abstractNumId w:val="47"/>
  </w:num>
  <w:num w:numId="36" w16cid:durableId="1048409204">
    <w:abstractNumId w:val="11"/>
  </w:num>
  <w:num w:numId="37" w16cid:durableId="62341755">
    <w:abstractNumId w:val="48"/>
  </w:num>
  <w:num w:numId="38" w16cid:durableId="1717780239">
    <w:abstractNumId w:val="18"/>
  </w:num>
  <w:num w:numId="39" w16cid:durableId="739526868">
    <w:abstractNumId w:val="39"/>
  </w:num>
  <w:num w:numId="40" w16cid:durableId="828054128">
    <w:abstractNumId w:val="58"/>
  </w:num>
  <w:num w:numId="41" w16cid:durableId="249698643">
    <w:abstractNumId w:val="30"/>
  </w:num>
  <w:num w:numId="42" w16cid:durableId="378551552">
    <w:abstractNumId w:val="43"/>
  </w:num>
  <w:num w:numId="43" w16cid:durableId="599333663">
    <w:abstractNumId w:val="9"/>
  </w:num>
  <w:num w:numId="44" w16cid:durableId="1816219502">
    <w:abstractNumId w:val="29"/>
  </w:num>
  <w:num w:numId="45" w16cid:durableId="723141228">
    <w:abstractNumId w:val="33"/>
  </w:num>
  <w:num w:numId="46" w16cid:durableId="461733524">
    <w:abstractNumId w:val="57"/>
  </w:num>
  <w:num w:numId="47" w16cid:durableId="1611081368">
    <w:abstractNumId w:val="53"/>
  </w:num>
  <w:num w:numId="48" w16cid:durableId="1739211507">
    <w:abstractNumId w:val="7"/>
  </w:num>
  <w:num w:numId="49" w16cid:durableId="1563322553">
    <w:abstractNumId w:val="0"/>
  </w:num>
  <w:num w:numId="50" w16cid:durableId="1527909149">
    <w:abstractNumId w:val="27"/>
  </w:num>
  <w:num w:numId="51" w16cid:durableId="1219517673">
    <w:abstractNumId w:val="23"/>
  </w:num>
  <w:num w:numId="52" w16cid:durableId="1218662457">
    <w:abstractNumId w:val="26"/>
  </w:num>
  <w:num w:numId="53" w16cid:durableId="455024394">
    <w:abstractNumId w:val="1"/>
  </w:num>
  <w:num w:numId="54" w16cid:durableId="961496886">
    <w:abstractNumId w:val="25"/>
  </w:num>
  <w:num w:numId="55" w16cid:durableId="688260799">
    <w:abstractNumId w:val="2"/>
  </w:num>
  <w:num w:numId="56" w16cid:durableId="436827787">
    <w:abstractNumId w:val="31"/>
  </w:num>
  <w:num w:numId="57" w16cid:durableId="1983269704">
    <w:abstractNumId w:val="24"/>
  </w:num>
  <w:num w:numId="58" w16cid:durableId="553284">
    <w:abstractNumId w:val="4"/>
  </w:num>
  <w:num w:numId="59" w16cid:durableId="534657103">
    <w:abstractNumId w:val="38"/>
  </w:num>
  <w:num w:numId="60" w16cid:durableId="1482648351">
    <w:abstractNumId w:val="51"/>
  </w:num>
  <w:num w:numId="61" w16cid:durableId="877354396">
    <w:abstractNumId w:val="22"/>
  </w:num>
  <w:num w:numId="62" w16cid:durableId="1194805971">
    <w:abstractNumId w:val="42"/>
  </w:num>
  <w:num w:numId="63" w16cid:durableId="1772048961">
    <w:abstractNumId w:val="59"/>
  </w:num>
  <w:num w:numId="64" w16cid:durableId="1357582861">
    <w:abstractNumId w:val="41"/>
  </w:num>
  <w:num w:numId="65" w16cid:durableId="1498037264">
    <w:abstractNumId w:val="56"/>
  </w:num>
  <w:num w:numId="66" w16cid:durableId="476647737">
    <w:abstractNumId w:val="34"/>
  </w:num>
  <w:num w:numId="67" w16cid:durableId="615721132">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AEC"/>
    <w:rsid w:val="00016DF9"/>
    <w:rsid w:val="00021212"/>
    <w:rsid w:val="00022079"/>
    <w:rsid w:val="00027F41"/>
    <w:rsid w:val="00036FFE"/>
    <w:rsid w:val="00037A49"/>
    <w:rsid w:val="00043DDE"/>
    <w:rsid w:val="00051777"/>
    <w:rsid w:val="0006158E"/>
    <w:rsid w:val="00072508"/>
    <w:rsid w:val="0008003C"/>
    <w:rsid w:val="00097F4A"/>
    <w:rsid w:val="000A1C62"/>
    <w:rsid w:val="000A7CFB"/>
    <w:rsid w:val="000B6076"/>
    <w:rsid w:val="000C270B"/>
    <w:rsid w:val="000C3878"/>
    <w:rsid w:val="000C5527"/>
    <w:rsid w:val="000E76C6"/>
    <w:rsid w:val="000F789F"/>
    <w:rsid w:val="00105E6B"/>
    <w:rsid w:val="001118AD"/>
    <w:rsid w:val="00112EA6"/>
    <w:rsid w:val="00127127"/>
    <w:rsid w:val="00132831"/>
    <w:rsid w:val="001344F5"/>
    <w:rsid w:val="00134892"/>
    <w:rsid w:val="001464BC"/>
    <w:rsid w:val="00151AF1"/>
    <w:rsid w:val="00154917"/>
    <w:rsid w:val="00160067"/>
    <w:rsid w:val="00174284"/>
    <w:rsid w:val="00175539"/>
    <w:rsid w:val="00185D63"/>
    <w:rsid w:val="001B77EB"/>
    <w:rsid w:val="001C4A1A"/>
    <w:rsid w:val="001C4EE7"/>
    <w:rsid w:val="001E50B7"/>
    <w:rsid w:val="00204EDB"/>
    <w:rsid w:val="00214DCE"/>
    <w:rsid w:val="0023540B"/>
    <w:rsid w:val="00237D3D"/>
    <w:rsid w:val="002634AA"/>
    <w:rsid w:val="002741FA"/>
    <w:rsid w:val="002804A1"/>
    <w:rsid w:val="0028178E"/>
    <w:rsid w:val="002B13DF"/>
    <w:rsid w:val="002B23DC"/>
    <w:rsid w:val="002C5129"/>
    <w:rsid w:val="002D58B5"/>
    <w:rsid w:val="002D70C5"/>
    <w:rsid w:val="0030376F"/>
    <w:rsid w:val="0033249E"/>
    <w:rsid w:val="00337E4D"/>
    <w:rsid w:val="00340A2B"/>
    <w:rsid w:val="00343395"/>
    <w:rsid w:val="00354D4A"/>
    <w:rsid w:val="003565C1"/>
    <w:rsid w:val="00381068"/>
    <w:rsid w:val="003A1AA2"/>
    <w:rsid w:val="003A4C06"/>
    <w:rsid w:val="003A69BB"/>
    <w:rsid w:val="003C2E3C"/>
    <w:rsid w:val="003E1408"/>
    <w:rsid w:val="003E53E3"/>
    <w:rsid w:val="00402F7C"/>
    <w:rsid w:val="00431C3B"/>
    <w:rsid w:val="00440721"/>
    <w:rsid w:val="00450554"/>
    <w:rsid w:val="00461806"/>
    <w:rsid w:val="004622C9"/>
    <w:rsid w:val="004678ED"/>
    <w:rsid w:val="004702FB"/>
    <w:rsid w:val="00471503"/>
    <w:rsid w:val="00481DE6"/>
    <w:rsid w:val="0049018D"/>
    <w:rsid w:val="0049479E"/>
    <w:rsid w:val="004949C3"/>
    <w:rsid w:val="004A550A"/>
    <w:rsid w:val="004C67AC"/>
    <w:rsid w:val="004C7D43"/>
    <w:rsid w:val="004D0CDF"/>
    <w:rsid w:val="004D2F9F"/>
    <w:rsid w:val="004D5ECA"/>
    <w:rsid w:val="004D723D"/>
    <w:rsid w:val="004E48CD"/>
    <w:rsid w:val="004E4C19"/>
    <w:rsid w:val="004F2927"/>
    <w:rsid w:val="004F4278"/>
    <w:rsid w:val="004F4E33"/>
    <w:rsid w:val="0050088B"/>
    <w:rsid w:val="00505204"/>
    <w:rsid w:val="00506366"/>
    <w:rsid w:val="00513FA6"/>
    <w:rsid w:val="0051435F"/>
    <w:rsid w:val="00514BBF"/>
    <w:rsid w:val="00516052"/>
    <w:rsid w:val="005177C0"/>
    <w:rsid w:val="0052142A"/>
    <w:rsid w:val="005277F6"/>
    <w:rsid w:val="0053510E"/>
    <w:rsid w:val="005423BF"/>
    <w:rsid w:val="00552BDF"/>
    <w:rsid w:val="00562CE5"/>
    <w:rsid w:val="0056461E"/>
    <w:rsid w:val="005776C8"/>
    <w:rsid w:val="005919FB"/>
    <w:rsid w:val="0059710D"/>
    <w:rsid w:val="00597B39"/>
    <w:rsid w:val="005A0335"/>
    <w:rsid w:val="005A0486"/>
    <w:rsid w:val="005A3555"/>
    <w:rsid w:val="005B02BF"/>
    <w:rsid w:val="005B6195"/>
    <w:rsid w:val="005C66E4"/>
    <w:rsid w:val="005C7736"/>
    <w:rsid w:val="005D694B"/>
    <w:rsid w:val="005F22A2"/>
    <w:rsid w:val="00633ADF"/>
    <w:rsid w:val="006347C3"/>
    <w:rsid w:val="00642090"/>
    <w:rsid w:val="00642B69"/>
    <w:rsid w:val="00655C08"/>
    <w:rsid w:val="00666CA1"/>
    <w:rsid w:val="00672169"/>
    <w:rsid w:val="00676715"/>
    <w:rsid w:val="006816E8"/>
    <w:rsid w:val="00690F0C"/>
    <w:rsid w:val="006975C6"/>
    <w:rsid w:val="006A47B1"/>
    <w:rsid w:val="006A5918"/>
    <w:rsid w:val="006B2936"/>
    <w:rsid w:val="006D6645"/>
    <w:rsid w:val="006F1DA5"/>
    <w:rsid w:val="007015C6"/>
    <w:rsid w:val="00704FA5"/>
    <w:rsid w:val="007109D5"/>
    <w:rsid w:val="00726FA2"/>
    <w:rsid w:val="0073382F"/>
    <w:rsid w:val="0073725C"/>
    <w:rsid w:val="0075018E"/>
    <w:rsid w:val="00753298"/>
    <w:rsid w:val="007625A6"/>
    <w:rsid w:val="007658DC"/>
    <w:rsid w:val="0076641C"/>
    <w:rsid w:val="0077750A"/>
    <w:rsid w:val="00785F39"/>
    <w:rsid w:val="007A7E6E"/>
    <w:rsid w:val="007C3187"/>
    <w:rsid w:val="007C3EA0"/>
    <w:rsid w:val="007D1869"/>
    <w:rsid w:val="007D6FB3"/>
    <w:rsid w:val="007E0E83"/>
    <w:rsid w:val="00806491"/>
    <w:rsid w:val="00815AC8"/>
    <w:rsid w:val="008278F5"/>
    <w:rsid w:val="00852FD4"/>
    <w:rsid w:val="008666B1"/>
    <w:rsid w:val="00876C01"/>
    <w:rsid w:val="00897361"/>
    <w:rsid w:val="008973D6"/>
    <w:rsid w:val="008B72CE"/>
    <w:rsid w:val="008D134C"/>
    <w:rsid w:val="008D4DFD"/>
    <w:rsid w:val="008F6002"/>
    <w:rsid w:val="00921727"/>
    <w:rsid w:val="009223EA"/>
    <w:rsid w:val="00930868"/>
    <w:rsid w:val="00933926"/>
    <w:rsid w:val="00960022"/>
    <w:rsid w:val="00965841"/>
    <w:rsid w:val="00981AAB"/>
    <w:rsid w:val="009907A4"/>
    <w:rsid w:val="00991139"/>
    <w:rsid w:val="009A7309"/>
    <w:rsid w:val="009B02BA"/>
    <w:rsid w:val="009B64B6"/>
    <w:rsid w:val="009C6ACA"/>
    <w:rsid w:val="009D6E08"/>
    <w:rsid w:val="009E3E2D"/>
    <w:rsid w:val="009F5546"/>
    <w:rsid w:val="009F6B96"/>
    <w:rsid w:val="009F71EB"/>
    <w:rsid w:val="00A34C24"/>
    <w:rsid w:val="00A52459"/>
    <w:rsid w:val="00A621B1"/>
    <w:rsid w:val="00A64D4B"/>
    <w:rsid w:val="00A6795B"/>
    <w:rsid w:val="00A907D7"/>
    <w:rsid w:val="00A93201"/>
    <w:rsid w:val="00AC6693"/>
    <w:rsid w:val="00AD20F5"/>
    <w:rsid w:val="00AD73A5"/>
    <w:rsid w:val="00AF00B8"/>
    <w:rsid w:val="00AF7FB0"/>
    <w:rsid w:val="00B05771"/>
    <w:rsid w:val="00B169F3"/>
    <w:rsid w:val="00B262B2"/>
    <w:rsid w:val="00B27DF5"/>
    <w:rsid w:val="00B30733"/>
    <w:rsid w:val="00B4621E"/>
    <w:rsid w:val="00B476DB"/>
    <w:rsid w:val="00B577E4"/>
    <w:rsid w:val="00B62BC5"/>
    <w:rsid w:val="00B703B0"/>
    <w:rsid w:val="00B7230D"/>
    <w:rsid w:val="00B757D1"/>
    <w:rsid w:val="00B8166A"/>
    <w:rsid w:val="00B85007"/>
    <w:rsid w:val="00B864AD"/>
    <w:rsid w:val="00B87E89"/>
    <w:rsid w:val="00B93434"/>
    <w:rsid w:val="00BB3D29"/>
    <w:rsid w:val="00BC2D61"/>
    <w:rsid w:val="00BE68D3"/>
    <w:rsid w:val="00C02EF0"/>
    <w:rsid w:val="00C125C6"/>
    <w:rsid w:val="00C20601"/>
    <w:rsid w:val="00C22EC6"/>
    <w:rsid w:val="00C24613"/>
    <w:rsid w:val="00C26F7A"/>
    <w:rsid w:val="00C315C9"/>
    <w:rsid w:val="00C4793C"/>
    <w:rsid w:val="00C51218"/>
    <w:rsid w:val="00C57197"/>
    <w:rsid w:val="00C83316"/>
    <w:rsid w:val="00C912BB"/>
    <w:rsid w:val="00CA5B43"/>
    <w:rsid w:val="00CD6E25"/>
    <w:rsid w:val="00CE55CD"/>
    <w:rsid w:val="00D02006"/>
    <w:rsid w:val="00D02030"/>
    <w:rsid w:val="00D02D9E"/>
    <w:rsid w:val="00D048D4"/>
    <w:rsid w:val="00D065C9"/>
    <w:rsid w:val="00D1304E"/>
    <w:rsid w:val="00D34C19"/>
    <w:rsid w:val="00D379CF"/>
    <w:rsid w:val="00D41FCB"/>
    <w:rsid w:val="00D60A0B"/>
    <w:rsid w:val="00D70727"/>
    <w:rsid w:val="00D70738"/>
    <w:rsid w:val="00D74516"/>
    <w:rsid w:val="00D7467F"/>
    <w:rsid w:val="00D931BF"/>
    <w:rsid w:val="00DA0CB6"/>
    <w:rsid w:val="00DA13F2"/>
    <w:rsid w:val="00DD2FA1"/>
    <w:rsid w:val="00DE6F6D"/>
    <w:rsid w:val="00DF71B8"/>
    <w:rsid w:val="00E15B64"/>
    <w:rsid w:val="00E33A53"/>
    <w:rsid w:val="00E44954"/>
    <w:rsid w:val="00E529FF"/>
    <w:rsid w:val="00E55B9D"/>
    <w:rsid w:val="00E64B48"/>
    <w:rsid w:val="00E64E4D"/>
    <w:rsid w:val="00E722F1"/>
    <w:rsid w:val="00E776B7"/>
    <w:rsid w:val="00E87EBE"/>
    <w:rsid w:val="00E9667A"/>
    <w:rsid w:val="00ED41BC"/>
    <w:rsid w:val="00EF3AE5"/>
    <w:rsid w:val="00F045A7"/>
    <w:rsid w:val="00F1696E"/>
    <w:rsid w:val="00F274E1"/>
    <w:rsid w:val="00F557D0"/>
    <w:rsid w:val="00F6415C"/>
    <w:rsid w:val="00F66D2B"/>
    <w:rsid w:val="00F67299"/>
    <w:rsid w:val="00F851F3"/>
    <w:rsid w:val="00F86F9C"/>
    <w:rsid w:val="00F90411"/>
    <w:rsid w:val="00F976A9"/>
    <w:rsid w:val="00FA4721"/>
    <w:rsid w:val="00FA6E0A"/>
    <w:rsid w:val="00FA7BAD"/>
    <w:rsid w:val="00FB3258"/>
    <w:rsid w:val="00FC2646"/>
    <w:rsid w:val="00FD12CE"/>
    <w:rsid w:val="00FD2770"/>
    <w:rsid w:val="00FD37C3"/>
    <w:rsid w:val="00FE50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E616B"/>
  <w15:docId w15:val="{2C82D924-8504-4A44-8E7C-124A69AB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86F9C"/>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9F71EB"/>
    <w:rPr>
      <w:sz w:val="16"/>
      <w:szCs w:val="16"/>
    </w:rPr>
  </w:style>
  <w:style w:type="paragraph" w:styleId="CommentText">
    <w:name w:val="annotation text"/>
    <w:basedOn w:val="Normal"/>
    <w:link w:val="CommentTextChar"/>
    <w:uiPriority w:val="99"/>
    <w:semiHidden/>
    <w:unhideWhenUsed/>
    <w:rsid w:val="009F71EB"/>
    <w:pPr>
      <w:spacing w:line="240" w:lineRule="auto"/>
    </w:pPr>
    <w:rPr>
      <w:sz w:val="20"/>
      <w:szCs w:val="20"/>
    </w:rPr>
  </w:style>
  <w:style w:type="character" w:customStyle="1" w:styleId="CommentTextChar">
    <w:name w:val="Comment Text Char"/>
    <w:basedOn w:val="DefaultParagraphFont"/>
    <w:link w:val="CommentText"/>
    <w:uiPriority w:val="99"/>
    <w:semiHidden/>
    <w:rsid w:val="009F71EB"/>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9F71EB"/>
    <w:rPr>
      <w:b/>
      <w:bCs/>
    </w:rPr>
  </w:style>
  <w:style w:type="character" w:customStyle="1" w:styleId="CommentSubjectChar">
    <w:name w:val="Comment Subject Char"/>
    <w:basedOn w:val="CommentTextChar"/>
    <w:link w:val="CommentSubject"/>
    <w:uiPriority w:val="99"/>
    <w:semiHidden/>
    <w:rsid w:val="009F71EB"/>
    <w:rPr>
      <w:rFonts w:ascii="Helvetica" w:hAnsi="Helvetica"/>
      <w:b/>
      <w:bCs/>
      <w:sz w:val="20"/>
      <w:szCs w:val="20"/>
    </w:rPr>
  </w:style>
  <w:style w:type="character" w:customStyle="1" w:styleId="ListParagraphChar">
    <w:name w:val="List Paragraph Char"/>
    <w:aliases w:val="Odstavek seznama_IP Char,Seznam_IP_1 Char"/>
    <w:link w:val="ListParagraph"/>
    <w:uiPriority w:val="34"/>
    <w:qFormat/>
    <w:locked/>
    <w:rsid w:val="00B476DB"/>
    <w:rPr>
      <w:rFonts w:ascii="Helvetica" w:hAnsi="Helvetica"/>
    </w:rPr>
  </w:style>
  <w:style w:type="paragraph" w:styleId="Revision">
    <w:name w:val="Revision"/>
    <w:hidden/>
    <w:uiPriority w:val="99"/>
    <w:semiHidden/>
    <w:rsid w:val="005776C8"/>
    <w:pPr>
      <w:spacing w:after="0" w:line="240" w:lineRule="auto"/>
    </w:pPr>
    <w:rPr>
      <w:rFonts w:ascii="Helvetica" w:hAnsi="Helvetica"/>
    </w:rPr>
  </w:style>
  <w:style w:type="paragraph" w:styleId="FootnoteText">
    <w:name w:val="footnote text"/>
    <w:basedOn w:val="Normal"/>
    <w:link w:val="FootnoteTextChar"/>
    <w:uiPriority w:val="99"/>
    <w:unhideWhenUsed/>
    <w:rsid w:val="00991139"/>
    <w:pPr>
      <w:spacing w:after="0" w:line="240" w:lineRule="auto"/>
    </w:pPr>
    <w:rPr>
      <w:sz w:val="20"/>
      <w:szCs w:val="20"/>
    </w:rPr>
  </w:style>
  <w:style w:type="character" w:customStyle="1" w:styleId="FootnoteTextChar">
    <w:name w:val="Footnote Text Char"/>
    <w:basedOn w:val="DefaultParagraphFont"/>
    <w:link w:val="FootnoteText"/>
    <w:uiPriority w:val="99"/>
    <w:rsid w:val="00991139"/>
    <w:rPr>
      <w:rFonts w:ascii="Helvetica" w:hAnsi="Helvetica"/>
      <w:sz w:val="20"/>
      <w:szCs w:val="20"/>
    </w:rPr>
  </w:style>
  <w:style w:type="character" w:styleId="FootnoteReference">
    <w:name w:val="footnote reference"/>
    <w:basedOn w:val="DefaultParagraphFont"/>
    <w:uiPriority w:val="99"/>
    <w:unhideWhenUsed/>
    <w:rsid w:val="009911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910919130">
      <w:bodyDiv w:val="1"/>
      <w:marLeft w:val="0"/>
      <w:marRight w:val="0"/>
      <w:marTop w:val="0"/>
      <w:marBottom w:val="0"/>
      <w:divBdr>
        <w:top w:val="none" w:sz="0" w:space="0" w:color="auto"/>
        <w:left w:val="none" w:sz="0" w:space="0" w:color="auto"/>
        <w:bottom w:val="none" w:sz="0" w:space="0" w:color="auto"/>
        <w:right w:val="none" w:sz="0" w:space="0" w:color="auto"/>
      </w:divBdr>
    </w:div>
    <w:div w:id="200365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63" Type="http://schemas.openxmlformats.org/officeDocument/2006/relationships/header" Target="head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footer" Target="footer13.xml"/><Relationship Id="rId5" Type="http://schemas.openxmlformats.org/officeDocument/2006/relationships/webSettings" Target="webSettings.xml"/><Relationship Id="rId61" Type="http://schemas.openxmlformats.org/officeDocument/2006/relationships/header" Target="header41.xml"/><Relationship Id="rId19" Type="http://schemas.openxmlformats.org/officeDocument/2006/relationships/header" Target="header9.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header" Target="header37.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59" Type="http://schemas.openxmlformats.org/officeDocument/2006/relationships/header" Target="header39.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62"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header" Target="header38.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 Id="rId60" Type="http://schemas.openxmlformats.org/officeDocument/2006/relationships/header" Target="header40.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3.xml"/><Relationship Id="rId39"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CBD34-5849-44A6-A67F-B789F1CC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9893</Words>
  <Characters>56391</Characters>
  <Application>Microsoft Office Word</Application>
  <DocSecurity>0</DocSecurity>
  <Lines>469</Lines>
  <Paragraphs>132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2022-06-06T11:53:00Z</dcterms:created>
  <dcterms:modified xsi:type="dcterms:W3CDTF">2022-06-06T11:54:00Z</dcterms:modified>
</cp:coreProperties>
</file>